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8C7BF" w14:textId="2BBF281C" w:rsidR="00CC7B93" w:rsidRPr="00E329A8" w:rsidRDefault="005D20FA" w:rsidP="0097660B">
      <w:pPr>
        <w:autoSpaceDE w:val="0"/>
        <w:autoSpaceDN w:val="0"/>
        <w:adjustRightInd w:val="0"/>
        <w:spacing w:after="240" w:line="360" w:lineRule="auto"/>
        <w:jc w:val="center"/>
        <w:rPr>
          <w:rFonts w:ascii="Arial" w:hAnsi="Arial" w:cs="Arial"/>
          <w:b/>
          <w:bCs/>
          <w:color w:val="000000"/>
        </w:rPr>
      </w:pPr>
      <w:bookmarkStart w:id="0" w:name="_Hlk127368083"/>
      <w:r w:rsidRPr="00E329A8">
        <w:rPr>
          <w:rFonts w:ascii="Arial" w:hAnsi="Arial" w:cs="Arial"/>
          <w:b/>
          <w:bCs/>
          <w:color w:val="000000"/>
        </w:rPr>
        <w:t>U</w:t>
      </w:r>
      <w:r w:rsidR="007E1335" w:rsidRPr="00E329A8">
        <w:rPr>
          <w:rFonts w:ascii="Arial" w:hAnsi="Arial" w:cs="Arial"/>
          <w:b/>
          <w:bCs/>
          <w:color w:val="000000"/>
        </w:rPr>
        <w:t>MOWA Nr</w:t>
      </w:r>
      <w:r w:rsidR="00B757FC" w:rsidRPr="00E329A8">
        <w:rPr>
          <w:rFonts w:ascii="Arial" w:hAnsi="Arial" w:cs="Arial"/>
          <w:b/>
          <w:bCs/>
          <w:color w:val="000000"/>
        </w:rPr>
        <w:t xml:space="preserve"> </w:t>
      </w:r>
      <w:r w:rsidR="00D6441E">
        <w:rPr>
          <w:rFonts w:ascii="Arial" w:hAnsi="Arial" w:cs="Arial"/>
          <w:b/>
          <w:bCs/>
          <w:color w:val="000000"/>
        </w:rPr>
        <w:t>RPI</w:t>
      </w:r>
      <w:r w:rsidR="00EE286A">
        <w:rPr>
          <w:rFonts w:ascii="Arial" w:hAnsi="Arial" w:cs="Arial"/>
          <w:b/>
          <w:bCs/>
          <w:color w:val="000000"/>
        </w:rPr>
        <w:t>………………………</w:t>
      </w:r>
    </w:p>
    <w:p w14:paraId="42DEC716" w14:textId="642AD8FA" w:rsidR="0097660B" w:rsidRPr="00366F82" w:rsidRDefault="0097660B" w:rsidP="0097660B">
      <w:pPr>
        <w:autoSpaceDE w:val="0"/>
        <w:autoSpaceDN w:val="0"/>
        <w:adjustRightInd w:val="0"/>
        <w:spacing w:line="360" w:lineRule="auto"/>
        <w:jc w:val="both"/>
        <w:rPr>
          <w:rFonts w:ascii="Arial" w:hAnsi="Arial" w:cs="Arial"/>
          <w:color w:val="000000"/>
        </w:rPr>
      </w:pPr>
      <w:bookmarkStart w:id="1" w:name="_Hlk127367759"/>
      <w:bookmarkEnd w:id="0"/>
      <w:r w:rsidRPr="00366F82">
        <w:rPr>
          <w:rFonts w:ascii="Arial" w:hAnsi="Arial" w:cs="Arial"/>
          <w:color w:val="000000"/>
        </w:rPr>
        <w:t>zawarta pomiędzy:</w:t>
      </w:r>
    </w:p>
    <w:p w14:paraId="7788770C" w14:textId="1139F6AC" w:rsidR="0097660B" w:rsidRPr="00366F82" w:rsidRDefault="0097660B" w:rsidP="0097660B">
      <w:pPr>
        <w:spacing w:line="360" w:lineRule="auto"/>
        <w:jc w:val="both"/>
        <w:rPr>
          <w:rFonts w:ascii="Arial" w:hAnsi="Arial" w:cs="Arial"/>
        </w:rPr>
      </w:pPr>
      <w:r w:rsidRPr="00366F82">
        <w:rPr>
          <w:rFonts w:ascii="Arial" w:hAnsi="Arial" w:cs="Arial"/>
        </w:rPr>
        <w:t>Powiatem Słupskim</w:t>
      </w:r>
      <w:r>
        <w:rPr>
          <w:rFonts w:ascii="Arial" w:hAnsi="Arial" w:cs="Arial"/>
        </w:rPr>
        <w:t>,</w:t>
      </w:r>
      <w:r w:rsidRPr="00366F82">
        <w:rPr>
          <w:rFonts w:ascii="Arial" w:hAnsi="Arial" w:cs="Arial"/>
        </w:rPr>
        <w:t xml:space="preserve"> z siedzibą w Słupsku przy ul. Szarych Szeregów 14, NIP</w:t>
      </w:r>
      <w:r w:rsidR="0013577E">
        <w:rPr>
          <w:rFonts w:ascii="Arial" w:hAnsi="Arial" w:cs="Arial"/>
        </w:rPr>
        <w:t> </w:t>
      </w:r>
      <w:r w:rsidRPr="00366F82">
        <w:rPr>
          <w:rFonts w:ascii="Arial" w:hAnsi="Arial" w:cs="Arial"/>
        </w:rPr>
        <w:t>839</w:t>
      </w:r>
      <w:r w:rsidR="0013577E">
        <w:rPr>
          <w:rFonts w:ascii="Arial" w:hAnsi="Arial" w:cs="Arial"/>
        </w:rPr>
        <w:noBreakHyphen/>
      </w:r>
      <w:r w:rsidRPr="00366F82">
        <w:rPr>
          <w:rFonts w:ascii="Arial" w:hAnsi="Arial" w:cs="Arial"/>
        </w:rPr>
        <w:t>258</w:t>
      </w:r>
      <w:r w:rsidR="0013577E">
        <w:rPr>
          <w:rFonts w:ascii="Arial" w:hAnsi="Arial" w:cs="Arial"/>
        </w:rPr>
        <w:noBreakHyphen/>
      </w:r>
      <w:r w:rsidRPr="00366F82">
        <w:rPr>
          <w:rFonts w:ascii="Arial" w:hAnsi="Arial" w:cs="Arial"/>
        </w:rPr>
        <w:t>71-50, reprezentowanym przez członków Zarządu Powiatu w osobach:</w:t>
      </w:r>
    </w:p>
    <w:p w14:paraId="494C0251" w14:textId="67A944D1" w:rsidR="0097660B" w:rsidRPr="008B5B10" w:rsidRDefault="00385906" w:rsidP="0097660B">
      <w:pPr>
        <w:numPr>
          <w:ilvl w:val="0"/>
          <w:numId w:val="11"/>
        </w:numPr>
        <w:spacing w:line="360" w:lineRule="auto"/>
        <w:ind w:left="426"/>
        <w:jc w:val="both"/>
        <w:rPr>
          <w:rFonts w:ascii="Arial" w:hAnsi="Arial" w:cs="Arial"/>
        </w:rPr>
      </w:pPr>
      <w:r>
        <w:rPr>
          <w:rFonts w:ascii="Arial" w:hAnsi="Arial" w:cs="Arial"/>
        </w:rPr>
        <w:t>……………………………………</w:t>
      </w:r>
      <w:r w:rsidR="0097660B" w:rsidRPr="008B5B10">
        <w:rPr>
          <w:rFonts w:ascii="Arial" w:hAnsi="Arial" w:cs="Arial"/>
        </w:rPr>
        <w:t>- Starosta</w:t>
      </w:r>
    </w:p>
    <w:p w14:paraId="0401BA1E" w14:textId="39A287BC" w:rsidR="0097660B" w:rsidRPr="0079054D" w:rsidRDefault="00385906" w:rsidP="0097660B">
      <w:pPr>
        <w:numPr>
          <w:ilvl w:val="0"/>
          <w:numId w:val="11"/>
        </w:numPr>
        <w:spacing w:line="360" w:lineRule="auto"/>
        <w:ind w:left="426"/>
        <w:jc w:val="both"/>
        <w:rPr>
          <w:rFonts w:ascii="Arial" w:hAnsi="Arial" w:cs="Arial"/>
        </w:rPr>
      </w:pPr>
      <w:r w:rsidRPr="0079054D">
        <w:rPr>
          <w:rFonts w:ascii="Arial" w:hAnsi="Arial" w:cs="Arial"/>
        </w:rPr>
        <w:t xml:space="preserve">                                                </w:t>
      </w:r>
      <w:r w:rsidR="0097660B" w:rsidRPr="0079054D">
        <w:rPr>
          <w:rFonts w:ascii="Arial" w:hAnsi="Arial" w:cs="Arial"/>
        </w:rPr>
        <w:t xml:space="preserve"> – Wicestarosta</w:t>
      </w:r>
    </w:p>
    <w:p w14:paraId="514DB876" w14:textId="77777777" w:rsidR="0097660B" w:rsidRPr="0079054D" w:rsidRDefault="0097660B" w:rsidP="0097660B">
      <w:pPr>
        <w:spacing w:line="360" w:lineRule="auto"/>
        <w:jc w:val="both"/>
        <w:rPr>
          <w:rFonts w:ascii="Arial" w:hAnsi="Arial" w:cs="Arial"/>
        </w:rPr>
      </w:pPr>
      <w:r w:rsidRPr="0079054D">
        <w:rPr>
          <w:rFonts w:ascii="Arial" w:hAnsi="Arial" w:cs="Arial"/>
        </w:rPr>
        <w:t>zwanym dalej „Zamawiającym”</w:t>
      </w:r>
    </w:p>
    <w:p w14:paraId="2DAA5D1C" w14:textId="7D4D005E" w:rsidR="0097660B" w:rsidRPr="0079054D" w:rsidRDefault="0097660B" w:rsidP="00EE2A46">
      <w:pPr>
        <w:autoSpaceDE w:val="0"/>
        <w:autoSpaceDN w:val="0"/>
        <w:adjustRightInd w:val="0"/>
        <w:spacing w:line="360" w:lineRule="auto"/>
        <w:jc w:val="both"/>
        <w:rPr>
          <w:rFonts w:ascii="Arial" w:hAnsi="Arial" w:cs="Arial"/>
        </w:rPr>
      </w:pPr>
      <w:r w:rsidRPr="0079054D">
        <w:rPr>
          <w:rFonts w:ascii="Arial" w:hAnsi="Arial" w:cs="Arial"/>
        </w:rPr>
        <w:t xml:space="preserve">a </w:t>
      </w:r>
      <w:r w:rsidR="00385906" w:rsidRPr="0079054D">
        <w:rPr>
          <w:rFonts w:ascii="Arial" w:hAnsi="Arial" w:cs="Arial"/>
        </w:rPr>
        <w:t>……………………………………………………………………………………………………………………………………………………………………………………………………</w:t>
      </w:r>
      <w:r w:rsidRPr="0079054D">
        <w:rPr>
          <w:rFonts w:ascii="Arial" w:hAnsi="Arial" w:cs="Arial"/>
        </w:rPr>
        <w:t>, NIP</w:t>
      </w:r>
      <w:r w:rsidR="00352C52" w:rsidRPr="0079054D">
        <w:rPr>
          <w:rFonts w:ascii="Arial" w:hAnsi="Arial" w:cs="Arial"/>
        </w:rPr>
        <w:t> </w:t>
      </w:r>
      <w:r w:rsidR="00385906" w:rsidRPr="0079054D">
        <w:rPr>
          <w:rFonts w:ascii="Arial" w:hAnsi="Arial" w:cs="Arial"/>
        </w:rPr>
        <w:t>…………………………………</w:t>
      </w:r>
      <w:r w:rsidRPr="0079054D">
        <w:rPr>
          <w:rFonts w:ascii="Arial" w:hAnsi="Arial" w:cs="Arial"/>
        </w:rPr>
        <w:t>, REGON</w:t>
      </w:r>
      <w:r w:rsidR="00352C52" w:rsidRPr="0079054D">
        <w:rPr>
          <w:rFonts w:ascii="Arial" w:hAnsi="Arial" w:cs="Arial"/>
        </w:rPr>
        <w:t xml:space="preserve"> </w:t>
      </w:r>
      <w:r w:rsidR="00385906" w:rsidRPr="0079054D">
        <w:rPr>
          <w:rFonts w:ascii="Arial" w:hAnsi="Arial" w:cs="Arial"/>
        </w:rPr>
        <w:t>………………………………………</w:t>
      </w:r>
      <w:proofErr w:type="gramStart"/>
      <w:r w:rsidR="00385906" w:rsidRPr="0079054D">
        <w:rPr>
          <w:rFonts w:ascii="Arial" w:hAnsi="Arial" w:cs="Arial"/>
        </w:rPr>
        <w:t>…….</w:t>
      </w:r>
      <w:proofErr w:type="gramEnd"/>
      <w:r w:rsidR="00385906" w:rsidRPr="0079054D">
        <w:rPr>
          <w:rFonts w:ascii="Arial" w:hAnsi="Arial" w:cs="Arial"/>
        </w:rPr>
        <w:t>.</w:t>
      </w:r>
    </w:p>
    <w:p w14:paraId="7BC2D7A1" w14:textId="77777777" w:rsidR="0097660B" w:rsidRPr="0079054D" w:rsidRDefault="0097660B" w:rsidP="0097660B">
      <w:pPr>
        <w:autoSpaceDE w:val="0"/>
        <w:autoSpaceDN w:val="0"/>
        <w:adjustRightInd w:val="0"/>
        <w:spacing w:after="240" w:line="360" w:lineRule="auto"/>
        <w:jc w:val="both"/>
        <w:rPr>
          <w:rFonts w:ascii="Arial" w:hAnsi="Arial" w:cs="Arial"/>
        </w:rPr>
      </w:pPr>
      <w:r w:rsidRPr="0079054D">
        <w:rPr>
          <w:rFonts w:ascii="Arial" w:hAnsi="Arial" w:cs="Arial"/>
        </w:rPr>
        <w:t>zwanym dalej „Wykonawcą”.</w:t>
      </w:r>
    </w:p>
    <w:p w14:paraId="499EED3B" w14:textId="0B41E62F" w:rsidR="00AB51DA" w:rsidRPr="0079054D" w:rsidRDefault="008121EA" w:rsidP="00366F82">
      <w:pPr>
        <w:autoSpaceDE w:val="0"/>
        <w:autoSpaceDN w:val="0"/>
        <w:adjustRightInd w:val="0"/>
        <w:spacing w:after="240" w:line="360" w:lineRule="auto"/>
        <w:jc w:val="both"/>
        <w:rPr>
          <w:rFonts w:ascii="Arial" w:eastAsia="Calibri" w:hAnsi="Arial" w:cs="Arial"/>
          <w:b/>
          <w:bCs/>
          <w:iCs/>
          <w:lang w:eastAsia="en-US"/>
        </w:rPr>
      </w:pPr>
      <w:r w:rsidRPr="0079054D">
        <w:rPr>
          <w:rFonts w:ascii="Arial" w:hAnsi="Arial" w:cs="Arial"/>
        </w:rPr>
        <w:t>W wyniku przeprowadzonego postępowania o udzielenie zamówienia publicznego</w:t>
      </w:r>
      <w:r w:rsidR="00A24FB0" w:rsidRPr="0079054D">
        <w:rPr>
          <w:rFonts w:ascii="Arial" w:hAnsi="Arial" w:cs="Arial"/>
        </w:rPr>
        <w:t>,</w:t>
      </w:r>
      <w:r w:rsidR="00641E38" w:rsidRPr="0079054D">
        <w:rPr>
          <w:rFonts w:ascii="Arial" w:hAnsi="Arial" w:cs="Arial"/>
        </w:rPr>
        <w:t xml:space="preserve"> w</w:t>
      </w:r>
      <w:r w:rsidRPr="0079054D">
        <w:rPr>
          <w:rFonts w:ascii="Arial" w:hAnsi="Arial" w:cs="Arial"/>
        </w:rPr>
        <w:t> </w:t>
      </w:r>
      <w:r w:rsidR="00641E38" w:rsidRPr="0079054D">
        <w:rPr>
          <w:rFonts w:ascii="Arial" w:hAnsi="Arial" w:cs="Arial"/>
        </w:rPr>
        <w:t>trybie podstawowym z</w:t>
      </w:r>
      <w:r w:rsidRPr="0079054D">
        <w:rPr>
          <w:rFonts w:ascii="Arial" w:hAnsi="Arial" w:cs="Arial"/>
        </w:rPr>
        <w:t xml:space="preserve"> </w:t>
      </w:r>
      <w:r w:rsidR="00641E38" w:rsidRPr="0079054D">
        <w:rPr>
          <w:rFonts w:ascii="Arial" w:hAnsi="Arial" w:cs="Arial"/>
        </w:rPr>
        <w:t>możliwością negocjacji</w:t>
      </w:r>
      <w:r w:rsidR="00A24FB0" w:rsidRPr="0079054D">
        <w:rPr>
          <w:rFonts w:ascii="Arial" w:hAnsi="Arial" w:cs="Arial"/>
        </w:rPr>
        <w:t>,</w:t>
      </w:r>
      <w:r w:rsidR="00641E38" w:rsidRPr="0079054D">
        <w:rPr>
          <w:rFonts w:ascii="Arial" w:hAnsi="Arial" w:cs="Arial"/>
        </w:rPr>
        <w:t xml:space="preserve"> na podstawie art. 275 pkt </w:t>
      </w:r>
      <w:r w:rsidRPr="0079054D">
        <w:rPr>
          <w:rFonts w:ascii="Arial" w:hAnsi="Arial" w:cs="Arial"/>
        </w:rPr>
        <w:t>2</w:t>
      </w:r>
      <w:r w:rsidR="00641E38" w:rsidRPr="0079054D">
        <w:rPr>
          <w:rFonts w:ascii="Arial" w:hAnsi="Arial" w:cs="Arial"/>
        </w:rPr>
        <w:t xml:space="preserve"> ustawy z</w:t>
      </w:r>
      <w:r w:rsidRPr="0079054D">
        <w:rPr>
          <w:rFonts w:ascii="Arial" w:hAnsi="Arial" w:cs="Arial"/>
        </w:rPr>
        <w:t> </w:t>
      </w:r>
      <w:r w:rsidR="00641E38" w:rsidRPr="0079054D">
        <w:rPr>
          <w:rFonts w:ascii="Arial" w:hAnsi="Arial" w:cs="Arial"/>
        </w:rPr>
        <w:t>dnia 11 września 2019 roku</w:t>
      </w:r>
      <w:r w:rsidR="00A24FB0" w:rsidRPr="0079054D">
        <w:rPr>
          <w:rFonts w:ascii="Arial" w:hAnsi="Arial" w:cs="Arial"/>
        </w:rPr>
        <w:t xml:space="preserve"> - </w:t>
      </w:r>
      <w:r w:rsidR="00641E38" w:rsidRPr="0079054D">
        <w:rPr>
          <w:rFonts w:ascii="Arial" w:hAnsi="Arial" w:cs="Arial"/>
        </w:rPr>
        <w:t>Prawo zamówień publicznych (Dz. U. z 20</w:t>
      </w:r>
      <w:r w:rsidR="00C8120E" w:rsidRPr="0079054D">
        <w:rPr>
          <w:rFonts w:ascii="Arial" w:hAnsi="Arial" w:cs="Arial"/>
        </w:rPr>
        <w:t>2</w:t>
      </w:r>
      <w:r w:rsidR="009B73A9">
        <w:rPr>
          <w:rFonts w:ascii="Arial" w:hAnsi="Arial" w:cs="Arial"/>
        </w:rPr>
        <w:t>4</w:t>
      </w:r>
      <w:r w:rsidR="00641E38" w:rsidRPr="0079054D">
        <w:rPr>
          <w:rFonts w:ascii="Arial" w:hAnsi="Arial" w:cs="Arial"/>
        </w:rPr>
        <w:t xml:space="preserve"> r. poz. </w:t>
      </w:r>
      <w:r w:rsidR="004E1A10" w:rsidRPr="0079054D">
        <w:rPr>
          <w:rFonts w:ascii="Arial" w:hAnsi="Arial" w:cs="Arial"/>
        </w:rPr>
        <w:t>1</w:t>
      </w:r>
      <w:r w:rsidR="009B73A9">
        <w:rPr>
          <w:rFonts w:ascii="Arial" w:hAnsi="Arial" w:cs="Arial"/>
        </w:rPr>
        <w:t>320</w:t>
      </w:r>
      <w:r w:rsidR="00641E38" w:rsidRPr="0079054D">
        <w:rPr>
          <w:rFonts w:ascii="Arial" w:hAnsi="Arial" w:cs="Arial"/>
        </w:rPr>
        <w:t>)</w:t>
      </w:r>
      <w:r w:rsidR="005467FC" w:rsidRPr="0079054D">
        <w:rPr>
          <w:rFonts w:ascii="Arial" w:hAnsi="Arial" w:cs="Arial"/>
        </w:rPr>
        <w:t xml:space="preserve"> </w:t>
      </w:r>
      <w:r w:rsidR="00AF4F4F" w:rsidRPr="0079054D">
        <w:rPr>
          <w:rFonts w:ascii="Arial" w:eastAsia="Calibri" w:hAnsi="Arial" w:cs="Arial"/>
          <w:lang w:eastAsia="en-US"/>
        </w:rPr>
        <w:t>w</w:t>
      </w:r>
      <w:r w:rsidR="005467FC" w:rsidRPr="0079054D">
        <w:rPr>
          <w:rFonts w:ascii="Arial" w:eastAsia="Calibri" w:hAnsi="Arial" w:cs="Arial"/>
          <w:lang w:eastAsia="en-US"/>
        </w:rPr>
        <w:t> </w:t>
      </w:r>
      <w:r w:rsidR="00AF4F4F" w:rsidRPr="0079054D">
        <w:rPr>
          <w:rFonts w:ascii="Arial" w:eastAsia="Calibri" w:hAnsi="Arial" w:cs="Arial"/>
          <w:lang w:eastAsia="en-US"/>
        </w:rPr>
        <w:t>ramach zadania</w:t>
      </w:r>
      <w:r w:rsidR="00CC7B93" w:rsidRPr="0079054D">
        <w:rPr>
          <w:rFonts w:ascii="Arial" w:eastAsia="Calibri" w:hAnsi="Arial" w:cs="Arial"/>
          <w:lang w:eastAsia="en-US"/>
        </w:rPr>
        <w:t xml:space="preserve"> pn</w:t>
      </w:r>
      <w:r w:rsidR="00FE291B" w:rsidRPr="0079054D">
        <w:rPr>
          <w:rFonts w:ascii="Arial" w:eastAsia="Calibri" w:hAnsi="Arial" w:cs="Arial"/>
          <w:lang w:eastAsia="en-US"/>
        </w:rPr>
        <w:t xml:space="preserve">. </w:t>
      </w:r>
      <w:bookmarkStart w:id="2" w:name="_Hlk34055277"/>
      <w:bookmarkStart w:id="3" w:name="_Hlk98836623"/>
      <w:r w:rsidR="00DE5BA7" w:rsidRPr="0079054D">
        <w:rPr>
          <w:rFonts w:ascii="Arial" w:eastAsia="Calibri" w:hAnsi="Arial" w:cs="Arial"/>
          <w:b/>
          <w:bCs/>
          <w:lang w:eastAsia="en-US"/>
        </w:rPr>
        <w:t>„</w:t>
      </w:r>
      <w:bookmarkEnd w:id="2"/>
      <w:bookmarkEnd w:id="3"/>
      <w:r w:rsidR="003B2EBB" w:rsidRPr="003B2EBB">
        <w:rPr>
          <w:rFonts w:ascii="Arial" w:eastAsia="Calibri" w:hAnsi="Arial" w:cs="Arial"/>
          <w:b/>
          <w:bCs/>
          <w:lang w:bidi="pl-PL"/>
        </w:rPr>
        <w:t>Wykonanie elewacji w budynku pałacowym Domu Pomocy Społecznej w Machowinku</w:t>
      </w:r>
      <w:r w:rsidR="003B2EBB">
        <w:rPr>
          <w:rFonts w:ascii="Arial" w:eastAsia="Calibri" w:hAnsi="Arial" w:cs="Arial"/>
          <w:b/>
          <w:bCs/>
          <w:lang w:bidi="pl-PL"/>
        </w:rPr>
        <w:t>”</w:t>
      </w:r>
      <w:r w:rsidR="00C842AD" w:rsidRPr="0079054D">
        <w:rPr>
          <w:rFonts w:ascii="Arial" w:eastAsia="Calibri" w:hAnsi="Arial" w:cs="Arial"/>
          <w:lang w:eastAsia="en-US"/>
        </w:rPr>
        <w:t>,</w:t>
      </w:r>
      <w:r w:rsidR="004404E9" w:rsidRPr="0079054D">
        <w:rPr>
          <w:rFonts w:ascii="Arial" w:eastAsia="Calibri" w:hAnsi="Arial" w:cs="Arial"/>
          <w:lang w:eastAsia="en-US"/>
        </w:rPr>
        <w:t xml:space="preserve"> zwanego w dalszej części</w:t>
      </w:r>
      <w:r w:rsidR="00850B61" w:rsidRPr="0079054D">
        <w:rPr>
          <w:rFonts w:ascii="Arial" w:eastAsia="Calibri" w:hAnsi="Arial" w:cs="Arial"/>
          <w:lang w:eastAsia="en-US"/>
        </w:rPr>
        <w:t xml:space="preserve"> </w:t>
      </w:r>
      <w:r w:rsidR="004404E9" w:rsidRPr="0079054D">
        <w:rPr>
          <w:rFonts w:ascii="Arial" w:eastAsia="Calibri" w:hAnsi="Arial" w:cs="Arial"/>
          <w:lang w:eastAsia="en-US"/>
        </w:rPr>
        <w:t xml:space="preserve">postępowaniem, </w:t>
      </w:r>
      <w:r w:rsidR="00F76BC8" w:rsidRPr="0079054D">
        <w:rPr>
          <w:rFonts w:ascii="Arial" w:eastAsia="Calibri" w:hAnsi="Arial" w:cs="Arial"/>
          <w:lang w:eastAsia="en-US"/>
        </w:rPr>
        <w:t>Z</w:t>
      </w:r>
      <w:r w:rsidR="004404E9" w:rsidRPr="0079054D">
        <w:rPr>
          <w:rFonts w:ascii="Arial" w:eastAsia="Calibri" w:hAnsi="Arial" w:cs="Arial"/>
          <w:lang w:eastAsia="en-US"/>
        </w:rPr>
        <w:t xml:space="preserve">amawiający zleca </w:t>
      </w:r>
      <w:r w:rsidR="00F76BC8" w:rsidRPr="0079054D">
        <w:rPr>
          <w:rFonts w:ascii="Arial" w:eastAsia="Calibri" w:hAnsi="Arial" w:cs="Arial"/>
          <w:lang w:eastAsia="en-US"/>
        </w:rPr>
        <w:t>W</w:t>
      </w:r>
      <w:r w:rsidR="004404E9" w:rsidRPr="0079054D">
        <w:rPr>
          <w:rFonts w:ascii="Arial" w:eastAsia="Calibri" w:hAnsi="Arial" w:cs="Arial"/>
          <w:lang w:eastAsia="en-US"/>
        </w:rPr>
        <w:t>ykonawcy realizację zamówienia, zgodnego w</w:t>
      </w:r>
      <w:r w:rsidR="008F4072">
        <w:rPr>
          <w:rFonts w:ascii="Arial" w:eastAsia="Calibri" w:hAnsi="Arial" w:cs="Arial"/>
          <w:lang w:eastAsia="en-US"/>
        </w:rPr>
        <w:t> </w:t>
      </w:r>
      <w:r w:rsidR="004404E9" w:rsidRPr="0079054D">
        <w:rPr>
          <w:rFonts w:ascii="Arial" w:eastAsia="Calibri" w:hAnsi="Arial" w:cs="Arial"/>
          <w:lang w:eastAsia="en-US"/>
        </w:rPr>
        <w:t xml:space="preserve">treści ze złożoną przez </w:t>
      </w:r>
      <w:r w:rsidR="00F76BC8" w:rsidRPr="0079054D">
        <w:rPr>
          <w:rFonts w:ascii="Arial" w:eastAsia="Calibri" w:hAnsi="Arial" w:cs="Arial"/>
          <w:lang w:eastAsia="en-US"/>
        </w:rPr>
        <w:t>W</w:t>
      </w:r>
      <w:r w:rsidR="004404E9" w:rsidRPr="0079054D">
        <w:rPr>
          <w:rFonts w:ascii="Arial" w:eastAsia="Calibri" w:hAnsi="Arial" w:cs="Arial"/>
          <w:lang w:eastAsia="en-US"/>
        </w:rPr>
        <w:t>ykonawcę ofertą:</w:t>
      </w:r>
    </w:p>
    <w:bookmarkEnd w:id="1"/>
    <w:p w14:paraId="24670914" w14:textId="5540B66D" w:rsidR="00CC7B93" w:rsidRPr="00A06523" w:rsidRDefault="00CC7B93" w:rsidP="006B3069">
      <w:pPr>
        <w:pStyle w:val="Nagwek1"/>
        <w:rPr>
          <w:rFonts w:cs="Arial"/>
        </w:rPr>
      </w:pPr>
      <w:r w:rsidRPr="00A06523">
        <w:rPr>
          <w:rFonts w:cs="Arial"/>
        </w:rPr>
        <w:t>§ 1</w:t>
      </w:r>
    </w:p>
    <w:p w14:paraId="1FD41138" w14:textId="77777777" w:rsidR="00CC7B93" w:rsidRPr="00A06523" w:rsidRDefault="00CC7B93" w:rsidP="006B3069">
      <w:pPr>
        <w:pStyle w:val="Nagwek1"/>
        <w:rPr>
          <w:rFonts w:cs="Arial"/>
        </w:rPr>
      </w:pPr>
      <w:r w:rsidRPr="00A06523">
        <w:rPr>
          <w:rFonts w:cs="Arial"/>
        </w:rPr>
        <w:t>Przedmiot umowy</w:t>
      </w:r>
    </w:p>
    <w:p w14:paraId="7F106DA5" w14:textId="4620E273" w:rsidR="001409AD" w:rsidRPr="001409AD" w:rsidRDefault="001409AD" w:rsidP="006B68CD">
      <w:pPr>
        <w:numPr>
          <w:ilvl w:val="0"/>
          <w:numId w:val="6"/>
        </w:numPr>
        <w:autoSpaceDE w:val="0"/>
        <w:autoSpaceDN w:val="0"/>
        <w:adjustRightInd w:val="0"/>
        <w:spacing w:line="360" w:lineRule="auto"/>
        <w:ind w:left="284" w:hanging="284"/>
        <w:jc w:val="both"/>
        <w:rPr>
          <w:rFonts w:ascii="Arial" w:eastAsia="Calibri" w:hAnsi="Arial" w:cs="Arial"/>
          <w:lang w:bidi="pl-PL"/>
        </w:rPr>
      </w:pPr>
      <w:bookmarkStart w:id="4" w:name="_Hlk127368042"/>
      <w:bookmarkStart w:id="5" w:name="_Hlk127518891"/>
      <w:r w:rsidRPr="001409AD">
        <w:rPr>
          <w:rFonts w:ascii="Arial" w:eastAsia="Calibri" w:hAnsi="Arial" w:cs="Arial"/>
          <w:lang w:bidi="pl-PL"/>
        </w:rPr>
        <w:t xml:space="preserve">Przedmiotem zamówienia są roboty budowlane w ramach zadania pn. </w:t>
      </w:r>
      <w:r w:rsidRPr="001409AD">
        <w:rPr>
          <w:rFonts w:ascii="Arial" w:eastAsia="Calibri" w:hAnsi="Arial" w:cs="Arial"/>
          <w:bCs/>
          <w:lang w:bidi="pl-PL"/>
        </w:rPr>
        <w:t>„</w:t>
      </w:r>
      <w:r w:rsidRPr="001409AD">
        <w:rPr>
          <w:rFonts w:ascii="Arial" w:eastAsia="Calibri" w:hAnsi="Arial" w:cs="Arial"/>
          <w:b/>
          <w:bCs/>
          <w:lang w:bidi="pl-PL"/>
        </w:rPr>
        <w:t>Wykonanie elewacji w budynku pałacowym Domu Pomocy Społecznej w Machowinku</w:t>
      </w:r>
      <w:r w:rsidRPr="001409AD">
        <w:rPr>
          <w:rFonts w:ascii="Arial" w:eastAsia="Calibri" w:hAnsi="Arial" w:cs="Arial"/>
          <w:lang w:bidi="pl-PL"/>
        </w:rPr>
        <w:t>”.</w:t>
      </w:r>
      <w:bookmarkEnd w:id="4"/>
      <w:bookmarkEnd w:id="5"/>
      <w:r w:rsidRPr="001409AD">
        <w:rPr>
          <w:rFonts w:ascii="Arial" w:eastAsia="Calibri" w:hAnsi="Arial" w:cs="Arial"/>
          <w:lang w:bidi="pl-PL"/>
        </w:rPr>
        <w:t xml:space="preserve"> Inwestycja realizowana jest zgodnie ze złożonym przez Powiat Słupski wnioskiem oraz WSTĘPNĄ PROMESĄ dotyczącą </w:t>
      </w:r>
      <w:bookmarkStart w:id="6" w:name="_Hlk176943418"/>
      <w:r w:rsidRPr="001409AD">
        <w:rPr>
          <w:rFonts w:ascii="Arial" w:eastAsia="Calibri" w:hAnsi="Arial" w:cs="Arial"/>
          <w:lang w:bidi="pl-PL"/>
        </w:rPr>
        <w:t>dofinansowania inwestycji z Rządowego Programu Odbudowy Zabytków</w:t>
      </w:r>
      <w:bookmarkEnd w:id="6"/>
      <w:r w:rsidRPr="001409AD">
        <w:rPr>
          <w:rFonts w:ascii="Arial" w:eastAsia="Calibri" w:hAnsi="Arial" w:cs="Arial"/>
          <w:lang w:bidi="pl-PL"/>
        </w:rPr>
        <w:t xml:space="preserve"> nr </w:t>
      </w:r>
      <w:r w:rsidRPr="001409AD">
        <w:rPr>
          <w:rFonts w:ascii="Arial" w:eastAsia="Calibri" w:hAnsi="Arial" w:cs="Arial"/>
          <w:b/>
          <w:bCs/>
          <w:lang w:bidi="pl-PL"/>
        </w:rPr>
        <w:t>Edycja2RPOZ/2023/3622/</w:t>
      </w:r>
      <w:proofErr w:type="spellStart"/>
      <w:r w:rsidRPr="001409AD">
        <w:rPr>
          <w:rFonts w:ascii="Arial" w:eastAsia="Calibri" w:hAnsi="Arial" w:cs="Arial"/>
          <w:b/>
          <w:bCs/>
          <w:lang w:bidi="pl-PL"/>
        </w:rPr>
        <w:t>PolskiLad</w:t>
      </w:r>
      <w:proofErr w:type="spellEnd"/>
      <w:r>
        <w:rPr>
          <w:rFonts w:ascii="Arial" w:eastAsia="Calibri" w:hAnsi="Arial" w:cs="Arial"/>
          <w:b/>
          <w:bCs/>
          <w:lang w:bidi="pl-PL"/>
        </w:rPr>
        <w:t>.</w:t>
      </w:r>
    </w:p>
    <w:p w14:paraId="50D1F7DC" w14:textId="287A836B" w:rsidR="00A06523" w:rsidRPr="006B68CD" w:rsidRDefault="007C68E2" w:rsidP="006B68CD">
      <w:pPr>
        <w:numPr>
          <w:ilvl w:val="0"/>
          <w:numId w:val="6"/>
        </w:numPr>
        <w:autoSpaceDE w:val="0"/>
        <w:autoSpaceDN w:val="0"/>
        <w:adjustRightInd w:val="0"/>
        <w:spacing w:line="360" w:lineRule="auto"/>
        <w:ind w:left="284" w:hanging="284"/>
        <w:jc w:val="both"/>
        <w:rPr>
          <w:rFonts w:ascii="Arial" w:eastAsia="Calibri" w:hAnsi="Arial" w:cs="Arial"/>
          <w:lang w:bidi="pl-PL"/>
        </w:rPr>
      </w:pPr>
      <w:r w:rsidRPr="004663CA">
        <w:rPr>
          <w:rFonts w:ascii="Arial" w:eastAsia="Calibri" w:hAnsi="Arial" w:cs="Arial"/>
        </w:rPr>
        <w:t>Przedmiot zamówienia</w:t>
      </w:r>
      <w:r w:rsidR="001409AD">
        <w:rPr>
          <w:rFonts w:ascii="Arial" w:eastAsia="Calibri" w:hAnsi="Arial" w:cs="Arial"/>
          <w:lang w:bidi="pl-PL"/>
        </w:rPr>
        <w:t xml:space="preserve"> </w:t>
      </w:r>
      <w:r w:rsidR="00A06523" w:rsidRPr="006B68CD">
        <w:rPr>
          <w:rFonts w:ascii="Arial" w:eastAsia="Calibri" w:hAnsi="Arial" w:cs="Arial"/>
          <w:lang w:bidi="pl-PL"/>
        </w:rPr>
        <w:t>obejmuje w szczególności:</w:t>
      </w:r>
    </w:p>
    <w:p w14:paraId="4E9AF356" w14:textId="2787EF41" w:rsidR="001409AD" w:rsidRPr="001409AD" w:rsidRDefault="001409AD">
      <w:pPr>
        <w:pStyle w:val="Akapitzlist"/>
        <w:numPr>
          <w:ilvl w:val="0"/>
          <w:numId w:val="39"/>
        </w:numPr>
        <w:spacing w:line="360" w:lineRule="auto"/>
        <w:ind w:left="709"/>
        <w:jc w:val="both"/>
        <w:rPr>
          <w:rFonts w:ascii="Arial" w:eastAsia="Calibri" w:hAnsi="Arial" w:cs="Arial"/>
        </w:rPr>
      </w:pPr>
      <w:r w:rsidRPr="001409AD">
        <w:rPr>
          <w:rFonts w:ascii="Arial" w:eastAsia="Calibri" w:hAnsi="Arial" w:cs="Arial"/>
        </w:rPr>
        <w:t>demonta</w:t>
      </w:r>
      <w:r w:rsidRPr="001409AD">
        <w:rPr>
          <w:rFonts w:ascii="Arial" w:eastAsia="Calibri" w:hAnsi="Arial" w:cs="Arial" w:hint="eastAsia"/>
        </w:rPr>
        <w:t>ż</w:t>
      </w:r>
      <w:r w:rsidRPr="001409AD">
        <w:rPr>
          <w:rFonts w:ascii="Arial" w:eastAsia="Calibri" w:hAnsi="Arial" w:cs="Arial"/>
        </w:rPr>
        <w:t xml:space="preserve"> element</w:t>
      </w:r>
      <w:r w:rsidRPr="001409AD">
        <w:rPr>
          <w:rFonts w:ascii="Arial" w:eastAsia="Calibri" w:hAnsi="Arial" w:cs="Arial" w:hint="eastAsia"/>
        </w:rPr>
        <w:t>ó</w:t>
      </w:r>
      <w:r w:rsidRPr="001409AD">
        <w:rPr>
          <w:rFonts w:ascii="Arial" w:eastAsia="Calibri" w:hAnsi="Arial" w:cs="Arial"/>
        </w:rPr>
        <w:t>w</w:t>
      </w:r>
      <w:r>
        <w:rPr>
          <w:rFonts w:ascii="Arial" w:eastAsia="Calibri" w:hAnsi="Arial" w:cs="Arial"/>
        </w:rPr>
        <w:t xml:space="preserve"> dekoracyjnych</w:t>
      </w:r>
      <w:r w:rsidRPr="001409AD">
        <w:rPr>
          <w:rFonts w:ascii="Arial" w:eastAsia="Calibri" w:hAnsi="Arial" w:cs="Arial"/>
        </w:rPr>
        <w:t xml:space="preserve"> </w:t>
      </w:r>
      <w:r>
        <w:rPr>
          <w:rFonts w:ascii="Arial" w:eastAsia="Calibri" w:hAnsi="Arial" w:cs="Arial"/>
        </w:rPr>
        <w:t>na elewacji;</w:t>
      </w:r>
    </w:p>
    <w:p w14:paraId="49962551" w14:textId="64C98630" w:rsidR="001409AD" w:rsidRDefault="001409A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wykonanie </w:t>
      </w:r>
      <w:r w:rsidRPr="001409AD">
        <w:rPr>
          <w:rFonts w:ascii="Arial" w:eastAsia="Calibri" w:hAnsi="Arial" w:cs="Arial"/>
        </w:rPr>
        <w:t>boniowania naro</w:t>
      </w:r>
      <w:r w:rsidRPr="001409AD">
        <w:rPr>
          <w:rFonts w:ascii="Arial" w:eastAsia="Calibri" w:hAnsi="Arial" w:cs="Arial" w:hint="eastAsia"/>
        </w:rPr>
        <w:t>ż</w:t>
      </w:r>
      <w:r w:rsidRPr="001409AD">
        <w:rPr>
          <w:rFonts w:ascii="Arial" w:eastAsia="Calibri" w:hAnsi="Arial" w:cs="Arial"/>
        </w:rPr>
        <w:t>ne</w:t>
      </w:r>
      <w:r>
        <w:rPr>
          <w:rFonts w:ascii="Arial" w:eastAsia="Calibri" w:hAnsi="Arial" w:cs="Arial"/>
        </w:rPr>
        <w:t>go i</w:t>
      </w:r>
      <w:r w:rsidRPr="001409AD">
        <w:rPr>
          <w:rFonts w:ascii="Arial" w:eastAsia="Calibri" w:hAnsi="Arial" w:cs="Arial"/>
        </w:rPr>
        <w:t xml:space="preserve"> obr</w:t>
      </w:r>
      <w:r w:rsidRPr="001409AD">
        <w:rPr>
          <w:rFonts w:ascii="Arial" w:eastAsia="Calibri" w:hAnsi="Arial" w:cs="Arial" w:hint="eastAsia"/>
        </w:rPr>
        <w:t>ó</w:t>
      </w:r>
      <w:r w:rsidRPr="001409AD">
        <w:rPr>
          <w:rFonts w:ascii="Arial" w:eastAsia="Calibri" w:hAnsi="Arial" w:cs="Arial"/>
        </w:rPr>
        <w:t>b</w:t>
      </w:r>
      <w:r>
        <w:rPr>
          <w:rFonts w:ascii="Arial" w:eastAsia="Calibri" w:hAnsi="Arial" w:cs="Arial"/>
        </w:rPr>
        <w:t>ek</w:t>
      </w:r>
      <w:r w:rsidRPr="001409AD">
        <w:rPr>
          <w:rFonts w:ascii="Arial" w:eastAsia="Calibri" w:hAnsi="Arial" w:cs="Arial"/>
        </w:rPr>
        <w:t xml:space="preserve"> blacharski</w:t>
      </w:r>
      <w:r>
        <w:rPr>
          <w:rFonts w:ascii="Arial" w:eastAsia="Calibri" w:hAnsi="Arial" w:cs="Arial"/>
        </w:rPr>
        <w:t>ch;</w:t>
      </w:r>
    </w:p>
    <w:p w14:paraId="6BDBCBA5" w14:textId="53C5C2A8" w:rsidR="001409AD" w:rsidRDefault="001409AD">
      <w:pPr>
        <w:pStyle w:val="Akapitzlist"/>
        <w:numPr>
          <w:ilvl w:val="0"/>
          <w:numId w:val="39"/>
        </w:numPr>
        <w:spacing w:line="360" w:lineRule="auto"/>
        <w:ind w:left="709"/>
        <w:jc w:val="both"/>
        <w:rPr>
          <w:rFonts w:ascii="Arial" w:eastAsia="Calibri" w:hAnsi="Arial" w:cs="Arial"/>
        </w:rPr>
      </w:pPr>
      <w:r>
        <w:rPr>
          <w:rFonts w:ascii="Arial" w:eastAsia="Calibri" w:hAnsi="Arial" w:cs="Arial"/>
        </w:rPr>
        <w:t>wykonanie</w:t>
      </w:r>
      <w:r w:rsidRPr="001409AD">
        <w:rPr>
          <w:rFonts w:ascii="Arial" w:eastAsia="Calibri" w:hAnsi="Arial" w:cs="Arial"/>
        </w:rPr>
        <w:t xml:space="preserve"> parapet</w:t>
      </w:r>
      <w:r>
        <w:rPr>
          <w:rFonts w:ascii="Arial" w:eastAsia="Calibri" w:hAnsi="Arial" w:cs="Arial"/>
        </w:rPr>
        <w:t>ów zewnętrznych;</w:t>
      </w:r>
    </w:p>
    <w:p w14:paraId="305941DC" w14:textId="15042344" w:rsidR="001409AD" w:rsidRPr="001409AD" w:rsidRDefault="001409A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wykonanie </w:t>
      </w:r>
      <w:r w:rsidRPr="001409AD">
        <w:rPr>
          <w:rFonts w:ascii="Arial" w:eastAsia="Calibri" w:hAnsi="Arial" w:cs="Arial"/>
        </w:rPr>
        <w:t>warstw wierzchni</w:t>
      </w:r>
      <w:r>
        <w:rPr>
          <w:rFonts w:ascii="Arial" w:eastAsia="Calibri" w:hAnsi="Arial" w:cs="Arial"/>
        </w:rPr>
        <w:t>ch tarasu;</w:t>
      </w:r>
    </w:p>
    <w:p w14:paraId="6B407461" w14:textId="3074A51F" w:rsidR="001409AD" w:rsidRDefault="001409AD">
      <w:pPr>
        <w:pStyle w:val="Akapitzlist"/>
        <w:numPr>
          <w:ilvl w:val="0"/>
          <w:numId w:val="39"/>
        </w:numPr>
        <w:spacing w:line="360" w:lineRule="auto"/>
        <w:ind w:left="709"/>
        <w:jc w:val="both"/>
        <w:rPr>
          <w:rFonts w:ascii="Arial" w:eastAsia="Calibri" w:hAnsi="Arial" w:cs="Arial"/>
        </w:rPr>
      </w:pPr>
      <w:r w:rsidRPr="001409AD">
        <w:rPr>
          <w:rFonts w:ascii="Arial" w:eastAsia="Calibri" w:hAnsi="Arial" w:cs="Arial"/>
        </w:rPr>
        <w:t>oczyszczenie kamiennego coko</w:t>
      </w:r>
      <w:r w:rsidRPr="001409AD">
        <w:rPr>
          <w:rFonts w:ascii="Arial" w:eastAsia="Calibri" w:hAnsi="Arial" w:cs="Arial" w:hint="eastAsia"/>
        </w:rPr>
        <w:t>ł</w:t>
      </w:r>
      <w:r w:rsidRPr="001409AD">
        <w:rPr>
          <w:rFonts w:ascii="Arial" w:eastAsia="Calibri" w:hAnsi="Arial" w:cs="Arial"/>
        </w:rPr>
        <w:t>u z warstw farby;</w:t>
      </w:r>
    </w:p>
    <w:p w14:paraId="5E4F80DA" w14:textId="3899F33C" w:rsidR="001409AD" w:rsidRPr="006816B1" w:rsidRDefault="001409AD">
      <w:pPr>
        <w:pStyle w:val="Akapitzlist"/>
        <w:numPr>
          <w:ilvl w:val="0"/>
          <w:numId w:val="39"/>
        </w:numPr>
        <w:spacing w:line="360" w:lineRule="auto"/>
        <w:ind w:left="709"/>
        <w:jc w:val="both"/>
        <w:rPr>
          <w:rFonts w:ascii="Arial" w:eastAsia="Calibri" w:hAnsi="Arial" w:cs="Arial"/>
        </w:rPr>
      </w:pPr>
      <w:r w:rsidRPr="006816B1">
        <w:rPr>
          <w:rFonts w:ascii="Arial" w:eastAsia="Calibri" w:hAnsi="Arial" w:cs="Arial"/>
        </w:rPr>
        <w:lastRenderedPageBreak/>
        <w:t>oczyszczenie tynku z mchu i ple</w:t>
      </w:r>
      <w:r w:rsidRPr="006816B1">
        <w:rPr>
          <w:rFonts w:ascii="Arial" w:eastAsia="Calibri" w:hAnsi="Arial" w:cs="Arial" w:hint="eastAsia"/>
        </w:rPr>
        <w:t>ś</w:t>
      </w:r>
      <w:r w:rsidRPr="006816B1">
        <w:rPr>
          <w:rFonts w:ascii="Arial" w:eastAsia="Calibri" w:hAnsi="Arial" w:cs="Arial"/>
        </w:rPr>
        <w:t xml:space="preserve">ni oraz </w:t>
      </w:r>
      <w:r w:rsidR="006816B1">
        <w:rPr>
          <w:rFonts w:ascii="Arial" w:eastAsia="Calibri" w:hAnsi="Arial" w:cs="Arial"/>
        </w:rPr>
        <w:t>odspojonych fragmentów</w:t>
      </w:r>
      <w:r w:rsidRPr="006816B1">
        <w:rPr>
          <w:rFonts w:ascii="Arial" w:eastAsia="Calibri" w:hAnsi="Arial" w:cs="Arial"/>
        </w:rPr>
        <w:t>;</w:t>
      </w:r>
    </w:p>
    <w:p w14:paraId="2B0F1C7D" w14:textId="33098F93" w:rsidR="001409AD" w:rsidRPr="001409AD" w:rsidRDefault="001409AD">
      <w:pPr>
        <w:pStyle w:val="Akapitzlist"/>
        <w:numPr>
          <w:ilvl w:val="0"/>
          <w:numId w:val="39"/>
        </w:numPr>
        <w:spacing w:line="360" w:lineRule="auto"/>
        <w:ind w:left="709"/>
        <w:jc w:val="both"/>
        <w:rPr>
          <w:rFonts w:ascii="Arial" w:eastAsia="Calibri" w:hAnsi="Arial" w:cs="Arial"/>
        </w:rPr>
      </w:pPr>
      <w:r w:rsidRPr="001409AD">
        <w:rPr>
          <w:rFonts w:ascii="Arial" w:eastAsia="Calibri" w:hAnsi="Arial" w:cs="Arial"/>
        </w:rPr>
        <w:t>wykon</w:t>
      </w:r>
      <w:r w:rsidR="006816B1">
        <w:rPr>
          <w:rFonts w:ascii="Arial" w:eastAsia="Calibri" w:hAnsi="Arial" w:cs="Arial"/>
        </w:rPr>
        <w:t>anie</w:t>
      </w:r>
      <w:r w:rsidRPr="001409AD">
        <w:rPr>
          <w:rFonts w:ascii="Arial" w:eastAsia="Calibri" w:hAnsi="Arial" w:cs="Arial"/>
        </w:rPr>
        <w:t xml:space="preserve"> si</w:t>
      </w:r>
      <w:r w:rsidRPr="001409AD">
        <w:rPr>
          <w:rFonts w:ascii="Arial" w:eastAsia="Calibri" w:hAnsi="Arial" w:cs="Arial" w:hint="eastAsia"/>
        </w:rPr>
        <w:t>ę</w:t>
      </w:r>
      <w:r w:rsidRPr="001409AD">
        <w:rPr>
          <w:rFonts w:ascii="Arial" w:eastAsia="Calibri" w:hAnsi="Arial" w:cs="Arial"/>
        </w:rPr>
        <w:t xml:space="preserve"> izolacj</w:t>
      </w:r>
      <w:r w:rsidR="006816B1">
        <w:rPr>
          <w:rFonts w:ascii="Arial" w:eastAsia="Calibri" w:hAnsi="Arial" w:cs="Arial"/>
        </w:rPr>
        <w:t>i</w:t>
      </w:r>
      <w:r w:rsidRPr="001409AD">
        <w:rPr>
          <w:rFonts w:ascii="Arial" w:eastAsia="Calibri" w:hAnsi="Arial" w:cs="Arial"/>
        </w:rPr>
        <w:t xml:space="preserve"> tarasu nad wej</w:t>
      </w:r>
      <w:r w:rsidRPr="001409AD">
        <w:rPr>
          <w:rFonts w:ascii="Arial" w:eastAsia="Calibri" w:hAnsi="Arial" w:cs="Arial" w:hint="eastAsia"/>
        </w:rPr>
        <w:t>ś</w:t>
      </w:r>
      <w:r w:rsidRPr="001409AD">
        <w:rPr>
          <w:rFonts w:ascii="Arial" w:eastAsia="Calibri" w:hAnsi="Arial" w:cs="Arial"/>
        </w:rPr>
        <w:t>ciem g</w:t>
      </w:r>
      <w:r w:rsidRPr="001409AD">
        <w:rPr>
          <w:rFonts w:ascii="Arial" w:eastAsia="Calibri" w:hAnsi="Arial" w:cs="Arial" w:hint="eastAsia"/>
        </w:rPr>
        <w:t>łó</w:t>
      </w:r>
      <w:r w:rsidRPr="001409AD">
        <w:rPr>
          <w:rFonts w:ascii="Arial" w:eastAsia="Calibri" w:hAnsi="Arial" w:cs="Arial"/>
        </w:rPr>
        <w:t>wnym;</w:t>
      </w:r>
    </w:p>
    <w:p w14:paraId="4F4CD0EA" w14:textId="36FC364B" w:rsidR="001409AD" w:rsidRPr="006816B1" w:rsidRDefault="001409AD">
      <w:pPr>
        <w:pStyle w:val="Akapitzlist"/>
        <w:numPr>
          <w:ilvl w:val="0"/>
          <w:numId w:val="39"/>
        </w:numPr>
        <w:spacing w:line="360" w:lineRule="auto"/>
        <w:ind w:left="709"/>
        <w:jc w:val="both"/>
        <w:rPr>
          <w:rFonts w:ascii="Arial" w:eastAsia="Calibri" w:hAnsi="Arial" w:cs="Arial"/>
        </w:rPr>
      </w:pPr>
      <w:r w:rsidRPr="001409AD">
        <w:rPr>
          <w:rFonts w:ascii="Arial" w:eastAsia="Calibri" w:hAnsi="Arial" w:cs="Arial"/>
        </w:rPr>
        <w:t>pozostawi</w:t>
      </w:r>
      <w:r w:rsidR="006816B1">
        <w:rPr>
          <w:rFonts w:ascii="Arial" w:eastAsia="Calibri" w:hAnsi="Arial" w:cs="Arial"/>
        </w:rPr>
        <w:t>enie</w:t>
      </w:r>
      <w:r w:rsidRPr="001409AD">
        <w:rPr>
          <w:rFonts w:ascii="Arial" w:eastAsia="Calibri" w:hAnsi="Arial" w:cs="Arial"/>
        </w:rPr>
        <w:t xml:space="preserve"> istniej</w:t>
      </w:r>
      <w:r w:rsidRPr="001409AD">
        <w:rPr>
          <w:rFonts w:ascii="Arial" w:eastAsia="Calibri" w:hAnsi="Arial" w:cs="Arial" w:hint="eastAsia"/>
        </w:rPr>
        <w:t>ą</w:t>
      </w:r>
      <w:r w:rsidRPr="001409AD">
        <w:rPr>
          <w:rFonts w:ascii="Arial" w:eastAsia="Calibri" w:hAnsi="Arial" w:cs="Arial"/>
        </w:rPr>
        <w:t>ce</w:t>
      </w:r>
      <w:r w:rsidR="0004152D">
        <w:rPr>
          <w:rFonts w:ascii="Arial" w:eastAsia="Calibri" w:hAnsi="Arial" w:cs="Arial"/>
        </w:rPr>
        <w:t>go</w:t>
      </w:r>
      <w:r w:rsidRPr="001409AD">
        <w:rPr>
          <w:rFonts w:ascii="Arial" w:eastAsia="Calibri" w:hAnsi="Arial" w:cs="Arial"/>
        </w:rPr>
        <w:t xml:space="preserve"> ociepleni</w:t>
      </w:r>
      <w:r w:rsidR="0004152D">
        <w:rPr>
          <w:rFonts w:ascii="Arial" w:eastAsia="Calibri" w:hAnsi="Arial" w:cs="Arial"/>
        </w:rPr>
        <w:t>a</w:t>
      </w:r>
      <w:r w:rsidR="006816B1">
        <w:rPr>
          <w:rFonts w:ascii="Arial" w:eastAsia="Calibri" w:hAnsi="Arial" w:cs="Arial"/>
        </w:rPr>
        <w:t xml:space="preserve"> </w:t>
      </w:r>
      <w:r w:rsidR="0004152D">
        <w:rPr>
          <w:rFonts w:ascii="Arial" w:eastAsia="Calibri" w:hAnsi="Arial" w:cs="Arial"/>
        </w:rPr>
        <w:t>wraz z</w:t>
      </w:r>
      <w:r w:rsidR="006816B1">
        <w:rPr>
          <w:rFonts w:ascii="Arial" w:eastAsia="Calibri" w:hAnsi="Arial" w:cs="Arial"/>
        </w:rPr>
        <w:t xml:space="preserve"> uzupełnieniem </w:t>
      </w:r>
      <w:r w:rsidRPr="001409AD">
        <w:rPr>
          <w:rFonts w:ascii="Arial" w:eastAsia="Calibri" w:hAnsi="Arial" w:cs="Arial"/>
        </w:rPr>
        <w:t>styropian</w:t>
      </w:r>
      <w:r w:rsidR="006816B1">
        <w:rPr>
          <w:rFonts w:ascii="Arial" w:eastAsia="Calibri" w:hAnsi="Arial" w:cs="Arial"/>
        </w:rPr>
        <w:t xml:space="preserve">u </w:t>
      </w:r>
      <w:r w:rsidRPr="006816B1">
        <w:rPr>
          <w:rFonts w:ascii="Arial" w:eastAsia="Calibri" w:hAnsi="Arial" w:cs="Arial"/>
        </w:rPr>
        <w:t>w</w:t>
      </w:r>
      <w:r w:rsidR="0004152D">
        <w:rPr>
          <w:rFonts w:ascii="Arial" w:eastAsia="Calibri" w:hAnsi="Arial" w:cs="Arial"/>
        </w:rPr>
        <w:t> </w:t>
      </w:r>
      <w:r w:rsidRPr="006816B1">
        <w:rPr>
          <w:rFonts w:ascii="Arial" w:eastAsia="Calibri" w:hAnsi="Arial" w:cs="Arial"/>
        </w:rPr>
        <w:t>odpowiednich grubo</w:t>
      </w:r>
      <w:r w:rsidRPr="006816B1">
        <w:rPr>
          <w:rFonts w:ascii="Arial" w:eastAsia="Calibri" w:hAnsi="Arial" w:cs="Arial" w:hint="eastAsia"/>
        </w:rPr>
        <w:t>ś</w:t>
      </w:r>
      <w:r w:rsidRPr="006816B1">
        <w:rPr>
          <w:rFonts w:ascii="Arial" w:eastAsia="Calibri" w:hAnsi="Arial" w:cs="Arial"/>
        </w:rPr>
        <w:t>ciach we wskazanych na elewacjach</w:t>
      </w:r>
      <w:r w:rsidR="006816B1">
        <w:rPr>
          <w:rFonts w:ascii="Arial" w:eastAsia="Calibri" w:hAnsi="Arial" w:cs="Arial"/>
        </w:rPr>
        <w:t xml:space="preserve"> </w:t>
      </w:r>
      <w:r w:rsidRPr="006816B1">
        <w:rPr>
          <w:rFonts w:ascii="Arial" w:eastAsia="Calibri" w:hAnsi="Arial" w:cs="Arial"/>
        </w:rPr>
        <w:t>miejscach w celu estetyzacji</w:t>
      </w:r>
      <w:r w:rsidR="006816B1" w:rsidRPr="006816B1">
        <w:rPr>
          <w:rFonts w:ascii="Arial" w:eastAsia="Calibri" w:hAnsi="Arial" w:cs="Arial"/>
        </w:rPr>
        <w:t>;</w:t>
      </w:r>
    </w:p>
    <w:p w14:paraId="436CAEC5" w14:textId="45C207F7" w:rsidR="001409AD" w:rsidRPr="0004152D" w:rsidRDefault="006816B1">
      <w:pPr>
        <w:pStyle w:val="Akapitzlist"/>
        <w:numPr>
          <w:ilvl w:val="0"/>
          <w:numId w:val="39"/>
        </w:numPr>
        <w:spacing w:line="360" w:lineRule="auto"/>
        <w:ind w:left="709"/>
        <w:jc w:val="both"/>
        <w:rPr>
          <w:rFonts w:ascii="Arial" w:eastAsia="Calibri" w:hAnsi="Arial" w:cs="Arial"/>
        </w:rPr>
      </w:pPr>
      <w:r w:rsidRPr="001409AD">
        <w:rPr>
          <w:rFonts w:ascii="Arial" w:eastAsia="Calibri" w:hAnsi="Arial" w:cs="Arial"/>
        </w:rPr>
        <w:t>monta</w:t>
      </w:r>
      <w:r w:rsidRPr="001409AD">
        <w:rPr>
          <w:rFonts w:ascii="Arial" w:eastAsia="Calibri" w:hAnsi="Arial" w:cs="Arial" w:hint="eastAsia"/>
        </w:rPr>
        <w:t>ż</w:t>
      </w:r>
      <w:r w:rsidRPr="001409AD">
        <w:rPr>
          <w:rFonts w:ascii="Arial" w:eastAsia="Calibri" w:hAnsi="Arial" w:cs="Arial"/>
        </w:rPr>
        <w:t xml:space="preserve"> nowej sztukaterii przy oknach</w:t>
      </w:r>
      <w:r w:rsidR="0004152D">
        <w:rPr>
          <w:rFonts w:ascii="Arial" w:eastAsia="Calibri" w:hAnsi="Arial" w:cs="Arial"/>
        </w:rPr>
        <w:t>,</w:t>
      </w:r>
      <w:r w:rsidRPr="001409AD">
        <w:rPr>
          <w:rFonts w:ascii="Arial" w:eastAsia="Calibri" w:hAnsi="Arial" w:cs="Arial"/>
        </w:rPr>
        <w:t xml:space="preserve"> tj. opas</w:t>
      </w:r>
      <w:r w:rsidR="0004152D">
        <w:rPr>
          <w:rFonts w:ascii="Arial" w:eastAsia="Calibri" w:hAnsi="Arial" w:cs="Arial"/>
        </w:rPr>
        <w:t>ek</w:t>
      </w:r>
      <w:r w:rsidRPr="001409AD">
        <w:rPr>
          <w:rFonts w:ascii="Arial" w:eastAsia="Calibri" w:hAnsi="Arial" w:cs="Arial"/>
        </w:rPr>
        <w:t>, gzyms</w:t>
      </w:r>
      <w:r w:rsidR="0004152D">
        <w:rPr>
          <w:rFonts w:ascii="Arial" w:eastAsia="Calibri" w:hAnsi="Arial" w:cs="Arial"/>
        </w:rPr>
        <w:t>ów</w:t>
      </w:r>
      <w:r w:rsidRPr="001409AD">
        <w:rPr>
          <w:rFonts w:ascii="Arial" w:eastAsia="Calibri" w:hAnsi="Arial" w:cs="Arial"/>
        </w:rPr>
        <w:t xml:space="preserve"> nadokienn</w:t>
      </w:r>
      <w:r w:rsidR="0004152D">
        <w:rPr>
          <w:rFonts w:ascii="Arial" w:eastAsia="Calibri" w:hAnsi="Arial" w:cs="Arial"/>
        </w:rPr>
        <w:t>ych</w:t>
      </w:r>
      <w:r w:rsidRPr="001409AD">
        <w:rPr>
          <w:rFonts w:ascii="Arial" w:eastAsia="Calibri" w:hAnsi="Arial" w:cs="Arial"/>
        </w:rPr>
        <w:t xml:space="preserve"> </w:t>
      </w:r>
      <w:r w:rsidR="001409AD" w:rsidRPr="001409AD">
        <w:rPr>
          <w:rFonts w:ascii="Arial" w:eastAsia="Calibri" w:hAnsi="Arial" w:cs="Arial"/>
        </w:rPr>
        <w:t>i</w:t>
      </w:r>
      <w:r w:rsidR="0004152D">
        <w:rPr>
          <w:rFonts w:ascii="Arial" w:eastAsia="Calibri" w:hAnsi="Arial" w:cs="Arial"/>
        </w:rPr>
        <w:t> </w:t>
      </w:r>
      <w:r w:rsidR="001409AD" w:rsidRPr="001409AD">
        <w:rPr>
          <w:rFonts w:ascii="Arial" w:eastAsia="Calibri" w:hAnsi="Arial" w:cs="Arial"/>
        </w:rPr>
        <w:t>podokienn</w:t>
      </w:r>
      <w:r w:rsidR="0004152D">
        <w:rPr>
          <w:rFonts w:ascii="Arial" w:eastAsia="Calibri" w:hAnsi="Arial" w:cs="Arial"/>
        </w:rPr>
        <w:t>ych,</w:t>
      </w:r>
      <w:r w:rsidR="001409AD" w:rsidRPr="001409AD">
        <w:rPr>
          <w:rFonts w:ascii="Arial" w:eastAsia="Calibri" w:hAnsi="Arial" w:cs="Arial"/>
        </w:rPr>
        <w:t xml:space="preserve"> gzyms</w:t>
      </w:r>
      <w:r w:rsidR="0004152D">
        <w:rPr>
          <w:rFonts w:ascii="Arial" w:eastAsia="Calibri" w:hAnsi="Arial" w:cs="Arial"/>
        </w:rPr>
        <w:t>ów</w:t>
      </w:r>
      <w:r w:rsidR="001409AD" w:rsidRPr="001409AD">
        <w:rPr>
          <w:rFonts w:ascii="Arial" w:eastAsia="Calibri" w:hAnsi="Arial" w:cs="Arial"/>
        </w:rPr>
        <w:t xml:space="preserve"> </w:t>
      </w:r>
      <w:proofErr w:type="spellStart"/>
      <w:r w:rsidR="001409AD" w:rsidRPr="001409AD">
        <w:rPr>
          <w:rFonts w:ascii="Arial" w:eastAsia="Calibri" w:hAnsi="Arial" w:cs="Arial"/>
        </w:rPr>
        <w:t>mi</w:t>
      </w:r>
      <w:r w:rsidR="001409AD" w:rsidRPr="001409AD">
        <w:rPr>
          <w:rFonts w:ascii="Arial" w:eastAsia="Calibri" w:hAnsi="Arial" w:cs="Arial" w:hint="eastAsia"/>
        </w:rPr>
        <w:t>ę</w:t>
      </w:r>
      <w:r w:rsidR="001409AD" w:rsidRPr="001409AD">
        <w:rPr>
          <w:rFonts w:ascii="Arial" w:eastAsia="Calibri" w:hAnsi="Arial" w:cs="Arial"/>
        </w:rPr>
        <w:t>dzykondygnacyjn</w:t>
      </w:r>
      <w:r w:rsidR="0004152D">
        <w:rPr>
          <w:rFonts w:ascii="Arial" w:eastAsia="Calibri" w:hAnsi="Arial" w:cs="Arial"/>
        </w:rPr>
        <w:t>ych</w:t>
      </w:r>
      <w:proofErr w:type="spellEnd"/>
      <w:r w:rsidR="001409AD" w:rsidRPr="001409AD">
        <w:rPr>
          <w:rFonts w:ascii="Arial" w:eastAsia="Calibri" w:hAnsi="Arial" w:cs="Arial"/>
        </w:rPr>
        <w:t>, oraz lizen na naro</w:t>
      </w:r>
      <w:r w:rsidR="001409AD" w:rsidRPr="001409AD">
        <w:rPr>
          <w:rFonts w:ascii="Arial" w:eastAsia="Calibri" w:hAnsi="Arial" w:cs="Arial" w:hint="eastAsia"/>
        </w:rPr>
        <w:t>ż</w:t>
      </w:r>
      <w:r w:rsidR="001409AD" w:rsidRPr="001409AD">
        <w:rPr>
          <w:rFonts w:ascii="Arial" w:eastAsia="Calibri" w:hAnsi="Arial" w:cs="Arial"/>
        </w:rPr>
        <w:t>ach</w:t>
      </w:r>
      <w:r w:rsidR="0004152D">
        <w:rPr>
          <w:rFonts w:ascii="Arial" w:eastAsia="Calibri" w:hAnsi="Arial" w:cs="Arial"/>
        </w:rPr>
        <w:t xml:space="preserve"> </w:t>
      </w:r>
      <w:r w:rsidR="001409AD" w:rsidRPr="0004152D">
        <w:rPr>
          <w:rFonts w:ascii="Arial" w:eastAsia="Calibri" w:hAnsi="Arial" w:cs="Arial"/>
        </w:rPr>
        <w:t>budynku;</w:t>
      </w:r>
    </w:p>
    <w:p w14:paraId="1374534B" w14:textId="635420B0" w:rsidR="001409AD" w:rsidRPr="0004152D" w:rsidRDefault="0004152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 </w:t>
      </w:r>
      <w:r w:rsidR="001409AD" w:rsidRPr="001409AD">
        <w:rPr>
          <w:rFonts w:ascii="Arial" w:eastAsia="Calibri" w:hAnsi="Arial" w:cs="Arial"/>
        </w:rPr>
        <w:t>monta</w:t>
      </w:r>
      <w:r w:rsidR="001409AD" w:rsidRPr="001409AD">
        <w:rPr>
          <w:rFonts w:ascii="Arial" w:eastAsia="Calibri" w:hAnsi="Arial" w:cs="Arial" w:hint="eastAsia"/>
        </w:rPr>
        <w:t>ż</w:t>
      </w:r>
      <w:r w:rsidR="001409AD" w:rsidRPr="001409AD">
        <w:rPr>
          <w:rFonts w:ascii="Arial" w:eastAsia="Calibri" w:hAnsi="Arial" w:cs="Arial"/>
        </w:rPr>
        <w:t xml:space="preserve"> parapet</w:t>
      </w:r>
      <w:r w:rsidR="001409AD" w:rsidRPr="001409AD">
        <w:rPr>
          <w:rFonts w:ascii="Arial" w:eastAsia="Calibri" w:hAnsi="Arial" w:cs="Arial" w:hint="eastAsia"/>
        </w:rPr>
        <w:t>ó</w:t>
      </w:r>
      <w:r w:rsidR="001409AD" w:rsidRPr="001409AD">
        <w:rPr>
          <w:rFonts w:ascii="Arial" w:eastAsia="Calibri" w:hAnsi="Arial" w:cs="Arial"/>
        </w:rPr>
        <w:t>w, obr</w:t>
      </w:r>
      <w:r w:rsidR="001409AD" w:rsidRPr="001409AD">
        <w:rPr>
          <w:rFonts w:ascii="Arial" w:eastAsia="Calibri" w:hAnsi="Arial" w:cs="Arial" w:hint="eastAsia"/>
        </w:rPr>
        <w:t>ó</w:t>
      </w:r>
      <w:r w:rsidR="001409AD" w:rsidRPr="001409AD">
        <w:rPr>
          <w:rFonts w:ascii="Arial" w:eastAsia="Calibri" w:hAnsi="Arial" w:cs="Arial"/>
        </w:rPr>
        <w:t>bek blacharskich profilu okapowego</w:t>
      </w:r>
      <w:r>
        <w:rPr>
          <w:rFonts w:ascii="Arial" w:eastAsia="Calibri" w:hAnsi="Arial" w:cs="Arial"/>
        </w:rPr>
        <w:t xml:space="preserve"> </w:t>
      </w:r>
      <w:r w:rsidR="001409AD" w:rsidRPr="0004152D">
        <w:rPr>
          <w:rFonts w:ascii="Arial" w:eastAsia="Calibri" w:hAnsi="Arial" w:cs="Arial"/>
        </w:rPr>
        <w:t>na nadpro</w:t>
      </w:r>
      <w:r w:rsidR="001409AD" w:rsidRPr="0004152D">
        <w:rPr>
          <w:rFonts w:ascii="Arial" w:eastAsia="Calibri" w:hAnsi="Arial" w:cs="Arial" w:hint="eastAsia"/>
        </w:rPr>
        <w:t>ż</w:t>
      </w:r>
      <w:r w:rsidR="001409AD" w:rsidRPr="0004152D">
        <w:rPr>
          <w:rFonts w:ascii="Arial" w:eastAsia="Calibri" w:hAnsi="Arial" w:cs="Arial"/>
        </w:rPr>
        <w:t>ach i</w:t>
      </w:r>
      <w:r>
        <w:rPr>
          <w:rFonts w:ascii="Arial" w:eastAsia="Calibri" w:hAnsi="Arial" w:cs="Arial"/>
        </w:rPr>
        <w:t> </w:t>
      </w:r>
      <w:r w:rsidR="001409AD" w:rsidRPr="0004152D">
        <w:rPr>
          <w:rFonts w:ascii="Arial" w:eastAsia="Calibri" w:hAnsi="Arial" w:cs="Arial"/>
        </w:rPr>
        <w:t>na granicy z coko</w:t>
      </w:r>
      <w:r w:rsidR="001409AD" w:rsidRPr="0004152D">
        <w:rPr>
          <w:rFonts w:ascii="Arial" w:eastAsia="Calibri" w:hAnsi="Arial" w:cs="Arial" w:hint="eastAsia"/>
        </w:rPr>
        <w:t>ł</w:t>
      </w:r>
      <w:r w:rsidR="001409AD" w:rsidRPr="0004152D">
        <w:rPr>
          <w:rFonts w:ascii="Arial" w:eastAsia="Calibri" w:hAnsi="Arial" w:cs="Arial"/>
        </w:rPr>
        <w:t>em</w:t>
      </w:r>
      <w:r>
        <w:rPr>
          <w:rFonts w:ascii="Arial" w:eastAsia="Calibri" w:hAnsi="Arial" w:cs="Arial"/>
        </w:rPr>
        <w:t xml:space="preserve"> oraz </w:t>
      </w:r>
      <w:r w:rsidR="001409AD" w:rsidRPr="0004152D">
        <w:rPr>
          <w:rFonts w:ascii="Arial" w:eastAsia="Calibri" w:hAnsi="Arial" w:cs="Arial"/>
        </w:rPr>
        <w:t>na s</w:t>
      </w:r>
      <w:r w:rsidR="001409AD" w:rsidRPr="0004152D">
        <w:rPr>
          <w:rFonts w:ascii="Arial" w:eastAsia="Calibri" w:hAnsi="Arial" w:cs="Arial" w:hint="eastAsia"/>
        </w:rPr>
        <w:t>ł</w:t>
      </w:r>
      <w:r w:rsidR="001409AD" w:rsidRPr="0004152D">
        <w:rPr>
          <w:rFonts w:ascii="Arial" w:eastAsia="Calibri" w:hAnsi="Arial" w:cs="Arial"/>
        </w:rPr>
        <w:t>upach tarasu</w:t>
      </w:r>
      <w:r>
        <w:rPr>
          <w:rFonts w:ascii="Arial" w:eastAsia="Calibri" w:hAnsi="Arial" w:cs="Arial"/>
        </w:rPr>
        <w:t xml:space="preserve"> </w:t>
      </w:r>
      <w:r w:rsidR="001409AD" w:rsidRPr="0004152D">
        <w:rPr>
          <w:rFonts w:ascii="Arial" w:eastAsia="Calibri" w:hAnsi="Arial" w:cs="Arial"/>
        </w:rPr>
        <w:t>w formie czap z blachy tytan</w:t>
      </w:r>
      <w:r>
        <w:rPr>
          <w:rFonts w:ascii="Arial" w:eastAsia="Calibri" w:hAnsi="Arial" w:cs="Arial"/>
        </w:rPr>
        <w:noBreakHyphen/>
      </w:r>
      <w:r w:rsidR="001409AD" w:rsidRPr="0004152D">
        <w:rPr>
          <w:rFonts w:ascii="Arial" w:eastAsia="Calibri" w:hAnsi="Arial" w:cs="Arial"/>
        </w:rPr>
        <w:t>cynk;</w:t>
      </w:r>
    </w:p>
    <w:p w14:paraId="70AC0E47" w14:textId="74BFBB7F" w:rsidR="001409AD" w:rsidRPr="001409AD" w:rsidRDefault="0004152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 wykonanie </w:t>
      </w:r>
      <w:r w:rsidR="001409AD" w:rsidRPr="001409AD">
        <w:rPr>
          <w:rFonts w:ascii="Arial" w:eastAsia="Calibri" w:hAnsi="Arial" w:cs="Arial"/>
        </w:rPr>
        <w:t>gruntowani</w:t>
      </w:r>
      <w:r>
        <w:rPr>
          <w:rFonts w:ascii="Arial" w:eastAsia="Calibri" w:hAnsi="Arial" w:cs="Arial"/>
        </w:rPr>
        <w:t>a</w:t>
      </w:r>
      <w:r w:rsidR="001409AD" w:rsidRPr="001409AD">
        <w:rPr>
          <w:rFonts w:ascii="Arial" w:eastAsia="Calibri" w:hAnsi="Arial" w:cs="Arial"/>
        </w:rPr>
        <w:t xml:space="preserve"> i impregnacji</w:t>
      </w:r>
      <w:r>
        <w:rPr>
          <w:rFonts w:ascii="Arial" w:eastAsia="Calibri" w:hAnsi="Arial" w:cs="Arial"/>
        </w:rPr>
        <w:t xml:space="preserve"> </w:t>
      </w:r>
      <w:r w:rsidR="001409AD" w:rsidRPr="001409AD">
        <w:rPr>
          <w:rFonts w:ascii="Arial" w:eastAsia="Calibri" w:hAnsi="Arial" w:cs="Arial"/>
        </w:rPr>
        <w:t>w</w:t>
      </w:r>
      <w:r>
        <w:rPr>
          <w:rFonts w:ascii="Arial" w:eastAsia="Calibri" w:hAnsi="Arial" w:cs="Arial"/>
        </w:rPr>
        <w:t>raz z</w:t>
      </w:r>
      <w:r w:rsidR="001409AD" w:rsidRPr="001409AD">
        <w:rPr>
          <w:rFonts w:ascii="Arial" w:eastAsia="Calibri" w:hAnsi="Arial" w:cs="Arial"/>
        </w:rPr>
        <w:t xml:space="preserve"> warstw</w:t>
      </w:r>
      <w:r>
        <w:rPr>
          <w:rFonts w:ascii="Arial" w:eastAsia="Calibri" w:hAnsi="Arial" w:cs="Arial"/>
        </w:rPr>
        <w:t>ą</w:t>
      </w:r>
      <w:r w:rsidR="001409AD" w:rsidRPr="001409AD">
        <w:rPr>
          <w:rFonts w:ascii="Arial" w:eastAsia="Calibri" w:hAnsi="Arial" w:cs="Arial"/>
        </w:rPr>
        <w:t xml:space="preserve"> zbrojon</w:t>
      </w:r>
      <w:r w:rsidR="001409AD" w:rsidRPr="001409AD">
        <w:rPr>
          <w:rFonts w:ascii="Arial" w:eastAsia="Calibri" w:hAnsi="Arial" w:cs="Arial" w:hint="eastAsia"/>
        </w:rPr>
        <w:t>ą</w:t>
      </w:r>
      <w:r>
        <w:rPr>
          <w:rFonts w:ascii="Arial" w:eastAsia="Calibri" w:hAnsi="Arial" w:cs="Arial"/>
        </w:rPr>
        <w:t>;</w:t>
      </w:r>
    </w:p>
    <w:p w14:paraId="13ACB62D" w14:textId="7D449E48" w:rsidR="001409AD" w:rsidRPr="001409AD" w:rsidRDefault="0004152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 wykonanie </w:t>
      </w:r>
      <w:r w:rsidR="001409AD" w:rsidRPr="001409AD">
        <w:rPr>
          <w:rFonts w:ascii="Arial" w:eastAsia="Calibri" w:hAnsi="Arial" w:cs="Arial"/>
        </w:rPr>
        <w:t>now</w:t>
      </w:r>
      <w:r>
        <w:rPr>
          <w:rFonts w:ascii="Arial" w:eastAsia="Calibri" w:hAnsi="Arial" w:cs="Arial"/>
        </w:rPr>
        <w:t>ej</w:t>
      </w:r>
      <w:r w:rsidR="001409AD" w:rsidRPr="001409AD">
        <w:rPr>
          <w:rFonts w:ascii="Arial" w:eastAsia="Calibri" w:hAnsi="Arial" w:cs="Arial"/>
        </w:rPr>
        <w:t xml:space="preserve"> wypraw</w:t>
      </w:r>
      <w:r>
        <w:rPr>
          <w:rFonts w:ascii="Arial" w:eastAsia="Calibri" w:hAnsi="Arial" w:cs="Arial"/>
        </w:rPr>
        <w:t>y</w:t>
      </w:r>
      <w:r w:rsidR="001409AD" w:rsidRPr="001409AD">
        <w:rPr>
          <w:rFonts w:ascii="Arial" w:eastAsia="Calibri" w:hAnsi="Arial" w:cs="Arial"/>
        </w:rPr>
        <w:t xml:space="preserve"> tynkarsk</w:t>
      </w:r>
      <w:r>
        <w:rPr>
          <w:rFonts w:ascii="Arial" w:eastAsia="Calibri" w:hAnsi="Arial" w:cs="Arial"/>
        </w:rPr>
        <w:t xml:space="preserve">iej wraz z </w:t>
      </w:r>
      <w:r w:rsidR="001409AD" w:rsidRPr="001409AD">
        <w:rPr>
          <w:rFonts w:ascii="Arial" w:eastAsia="Calibri" w:hAnsi="Arial" w:cs="Arial"/>
        </w:rPr>
        <w:t>malowanie</w:t>
      </w:r>
      <w:r>
        <w:rPr>
          <w:rFonts w:ascii="Arial" w:eastAsia="Calibri" w:hAnsi="Arial" w:cs="Arial"/>
        </w:rPr>
        <w:t>m</w:t>
      </w:r>
      <w:r w:rsidR="001409AD" w:rsidRPr="001409AD">
        <w:rPr>
          <w:rFonts w:ascii="Arial" w:eastAsia="Calibri" w:hAnsi="Arial" w:cs="Arial"/>
        </w:rPr>
        <w:t xml:space="preserve"> farb</w:t>
      </w:r>
      <w:r w:rsidR="001409AD" w:rsidRPr="001409AD">
        <w:rPr>
          <w:rFonts w:ascii="Arial" w:eastAsia="Calibri" w:hAnsi="Arial" w:cs="Arial" w:hint="eastAsia"/>
        </w:rPr>
        <w:t>ą</w:t>
      </w:r>
      <w:r w:rsidR="001409AD" w:rsidRPr="001409AD">
        <w:rPr>
          <w:rFonts w:ascii="Arial" w:eastAsia="Calibri" w:hAnsi="Arial" w:cs="Arial"/>
        </w:rPr>
        <w:t xml:space="preserve"> silikonow</w:t>
      </w:r>
      <w:r w:rsidR="001409AD" w:rsidRPr="001409AD">
        <w:rPr>
          <w:rFonts w:ascii="Arial" w:eastAsia="Calibri" w:hAnsi="Arial" w:cs="Arial" w:hint="eastAsia"/>
        </w:rPr>
        <w:t>ą</w:t>
      </w:r>
      <w:r w:rsidR="001409AD" w:rsidRPr="001409AD">
        <w:rPr>
          <w:rFonts w:ascii="Arial" w:eastAsia="Calibri" w:hAnsi="Arial" w:cs="Arial"/>
        </w:rPr>
        <w:t>;</w:t>
      </w:r>
    </w:p>
    <w:p w14:paraId="63D5A3E7" w14:textId="427660CD" w:rsidR="001409AD" w:rsidRPr="001409AD" w:rsidRDefault="0004152D">
      <w:pPr>
        <w:pStyle w:val="Akapitzlist"/>
        <w:numPr>
          <w:ilvl w:val="0"/>
          <w:numId w:val="39"/>
        </w:numPr>
        <w:spacing w:line="360" w:lineRule="auto"/>
        <w:ind w:left="709"/>
        <w:jc w:val="both"/>
        <w:rPr>
          <w:rFonts w:ascii="Arial" w:eastAsia="Calibri" w:hAnsi="Arial" w:cs="Arial"/>
        </w:rPr>
      </w:pPr>
      <w:r>
        <w:rPr>
          <w:rFonts w:ascii="Arial" w:eastAsia="Calibri" w:hAnsi="Arial" w:cs="Arial"/>
        </w:rPr>
        <w:t xml:space="preserve"> </w:t>
      </w:r>
      <w:r w:rsidR="001409AD" w:rsidRPr="001409AD">
        <w:rPr>
          <w:rFonts w:ascii="Arial" w:eastAsia="Calibri" w:hAnsi="Arial" w:cs="Arial"/>
        </w:rPr>
        <w:t>renowacja i malowanie balustrad;</w:t>
      </w:r>
    </w:p>
    <w:p w14:paraId="0179F24D" w14:textId="7A88ECEC" w:rsidR="0004152D" w:rsidRDefault="0004152D">
      <w:pPr>
        <w:pStyle w:val="Akapitzlist"/>
        <w:numPr>
          <w:ilvl w:val="0"/>
          <w:numId w:val="39"/>
        </w:numPr>
        <w:autoSpaceDE w:val="0"/>
        <w:autoSpaceDN w:val="0"/>
        <w:adjustRightInd w:val="0"/>
        <w:spacing w:line="360" w:lineRule="auto"/>
        <w:ind w:left="709"/>
        <w:jc w:val="both"/>
        <w:rPr>
          <w:rFonts w:ascii="Arial" w:eastAsia="Calibri" w:hAnsi="Arial" w:cs="Arial"/>
        </w:rPr>
      </w:pPr>
      <w:r>
        <w:rPr>
          <w:rFonts w:ascii="Arial" w:eastAsia="Calibri" w:hAnsi="Arial" w:cs="Arial"/>
        </w:rPr>
        <w:t xml:space="preserve"> </w:t>
      </w:r>
      <w:r w:rsidR="001409AD" w:rsidRPr="001409AD">
        <w:rPr>
          <w:rFonts w:ascii="Arial" w:eastAsia="Calibri" w:hAnsi="Arial" w:cs="Arial"/>
        </w:rPr>
        <w:t>instalacja kratek na pn</w:t>
      </w:r>
      <w:r w:rsidR="001409AD" w:rsidRPr="001409AD">
        <w:rPr>
          <w:rFonts w:ascii="Arial" w:eastAsia="Calibri" w:hAnsi="Arial" w:cs="Arial" w:hint="eastAsia"/>
        </w:rPr>
        <w:t>ą</w:t>
      </w:r>
      <w:r w:rsidR="001409AD" w:rsidRPr="001409AD">
        <w:rPr>
          <w:rFonts w:ascii="Arial" w:eastAsia="Calibri" w:hAnsi="Arial" w:cs="Arial"/>
        </w:rPr>
        <w:t>cza</w:t>
      </w:r>
      <w:r>
        <w:rPr>
          <w:rFonts w:ascii="Arial" w:eastAsia="Calibri" w:hAnsi="Arial" w:cs="Arial"/>
        </w:rPr>
        <w:t xml:space="preserve">; </w:t>
      </w:r>
    </w:p>
    <w:p w14:paraId="324324AB" w14:textId="71F60840" w:rsidR="00DA76DC" w:rsidRPr="006B68CD" w:rsidRDefault="0004152D">
      <w:pPr>
        <w:pStyle w:val="Akapitzlist"/>
        <w:numPr>
          <w:ilvl w:val="0"/>
          <w:numId w:val="39"/>
        </w:numPr>
        <w:autoSpaceDE w:val="0"/>
        <w:autoSpaceDN w:val="0"/>
        <w:adjustRightInd w:val="0"/>
        <w:spacing w:line="360" w:lineRule="auto"/>
        <w:ind w:left="709"/>
        <w:jc w:val="both"/>
        <w:rPr>
          <w:rFonts w:ascii="Arial" w:eastAsia="Calibri" w:hAnsi="Arial" w:cs="Arial"/>
        </w:rPr>
      </w:pPr>
      <w:r>
        <w:rPr>
          <w:rFonts w:ascii="Arial" w:eastAsia="Calibri" w:hAnsi="Arial" w:cs="Arial"/>
        </w:rPr>
        <w:t xml:space="preserve"> </w:t>
      </w:r>
      <w:r w:rsidR="004663CA" w:rsidRPr="006B68CD">
        <w:rPr>
          <w:rFonts w:ascii="Arial" w:eastAsia="Calibri" w:hAnsi="Arial" w:cs="Arial"/>
        </w:rPr>
        <w:t xml:space="preserve">wykonanie i montaż tablicy informacyjnej </w:t>
      </w:r>
      <w:r>
        <w:rPr>
          <w:rFonts w:ascii="Arial" w:eastAsia="Calibri" w:hAnsi="Arial" w:cs="Arial"/>
        </w:rPr>
        <w:t>Rządowego Programu Odbudowy Zabytków</w:t>
      </w:r>
      <w:r w:rsidR="004663CA" w:rsidRPr="006B68CD">
        <w:rPr>
          <w:rFonts w:ascii="Arial" w:eastAsia="Calibri" w:hAnsi="Arial" w:cs="Arial"/>
        </w:rPr>
        <w:t xml:space="preserve"> w dniu rozpoczęcia prac budowlanych.</w:t>
      </w:r>
    </w:p>
    <w:p w14:paraId="2F74D246" w14:textId="743A246C" w:rsidR="00055B81" w:rsidRPr="00AF5811" w:rsidRDefault="004A298E" w:rsidP="006B68CD">
      <w:pPr>
        <w:pStyle w:val="Akapitzlist"/>
        <w:numPr>
          <w:ilvl w:val="0"/>
          <w:numId w:val="6"/>
        </w:numPr>
        <w:spacing w:line="360" w:lineRule="auto"/>
        <w:ind w:left="284" w:hanging="284"/>
        <w:jc w:val="both"/>
        <w:rPr>
          <w:rFonts w:ascii="Arial" w:eastAsia="Calibri" w:hAnsi="Arial" w:cs="Arial"/>
        </w:rPr>
      </w:pPr>
      <w:r w:rsidRPr="00AF5811">
        <w:rPr>
          <w:rFonts w:ascii="Arial" w:eastAsia="Calibri" w:hAnsi="Arial" w:cs="Arial"/>
        </w:rPr>
        <w:t>Szczegółowy opis przedmio</w:t>
      </w:r>
      <w:r w:rsidR="00C74E40" w:rsidRPr="00AF5811">
        <w:rPr>
          <w:rFonts w:ascii="Arial" w:eastAsia="Calibri" w:hAnsi="Arial" w:cs="Arial"/>
        </w:rPr>
        <w:t>tu zamówienia zawierają</w:t>
      </w:r>
      <w:r w:rsidR="00C54482" w:rsidRPr="00AF5811">
        <w:rPr>
          <w:rFonts w:ascii="Arial" w:eastAsia="Calibri" w:hAnsi="Arial" w:cs="Arial"/>
        </w:rPr>
        <w:t>:</w:t>
      </w:r>
      <w:r w:rsidR="00C74E40" w:rsidRPr="00AF5811">
        <w:rPr>
          <w:rFonts w:ascii="Arial" w:eastAsia="Calibri" w:hAnsi="Arial" w:cs="Arial"/>
        </w:rPr>
        <w:t xml:space="preserve"> projekt</w:t>
      </w:r>
      <w:r w:rsidR="004511E3" w:rsidRPr="00AF5811">
        <w:rPr>
          <w:rFonts w:ascii="Arial" w:eastAsia="Calibri" w:hAnsi="Arial" w:cs="Arial"/>
        </w:rPr>
        <w:t>y</w:t>
      </w:r>
      <w:r w:rsidR="00C74E40" w:rsidRPr="00AF5811">
        <w:rPr>
          <w:rFonts w:ascii="Arial" w:eastAsia="Calibri" w:hAnsi="Arial" w:cs="Arial"/>
        </w:rPr>
        <w:t xml:space="preserve"> budowlan</w:t>
      </w:r>
      <w:r w:rsidR="004511E3" w:rsidRPr="00AF5811">
        <w:rPr>
          <w:rFonts w:ascii="Arial" w:eastAsia="Calibri" w:hAnsi="Arial" w:cs="Arial"/>
        </w:rPr>
        <w:t>e</w:t>
      </w:r>
      <w:r w:rsidR="00C205EE" w:rsidRPr="00AF5811">
        <w:rPr>
          <w:rFonts w:ascii="Arial" w:eastAsia="Calibri" w:hAnsi="Arial" w:cs="Arial"/>
        </w:rPr>
        <w:t xml:space="preserve">, </w:t>
      </w:r>
      <w:r w:rsidRPr="00AF5811">
        <w:rPr>
          <w:rFonts w:ascii="Arial" w:eastAsia="Lucida Sans Unicode" w:hAnsi="Arial" w:cs="Arial"/>
        </w:rPr>
        <w:t>specyfikacje techniczne wykonania i odbioru robót</w:t>
      </w:r>
      <w:r w:rsidR="00C35EAF" w:rsidRPr="00AF5811">
        <w:rPr>
          <w:rFonts w:ascii="Arial" w:eastAsia="Lucida Sans Unicode" w:hAnsi="Arial" w:cs="Arial"/>
        </w:rPr>
        <w:t xml:space="preserve"> (</w:t>
      </w:r>
      <w:proofErr w:type="spellStart"/>
      <w:r w:rsidR="00C35EAF" w:rsidRPr="00AF5811">
        <w:rPr>
          <w:rFonts w:ascii="Arial" w:eastAsia="Lucida Sans Unicode" w:hAnsi="Arial" w:cs="Arial"/>
        </w:rPr>
        <w:t>STWiORB</w:t>
      </w:r>
      <w:proofErr w:type="spellEnd"/>
      <w:r w:rsidR="00C35EAF" w:rsidRPr="00AF5811">
        <w:rPr>
          <w:rFonts w:ascii="Arial" w:eastAsia="Lucida Sans Unicode" w:hAnsi="Arial" w:cs="Arial"/>
        </w:rPr>
        <w:t>)</w:t>
      </w:r>
      <w:r w:rsidRPr="00AF5811">
        <w:rPr>
          <w:rFonts w:ascii="Arial" w:eastAsia="Lucida Sans Unicode" w:hAnsi="Arial" w:cs="Arial"/>
        </w:rPr>
        <w:t xml:space="preserve"> oraz pomocniczo przedmiary robót</w:t>
      </w:r>
      <w:r w:rsidR="0049000A" w:rsidRPr="00AF5811">
        <w:rPr>
          <w:rFonts w:ascii="Arial" w:eastAsia="Lucida Sans Unicode" w:hAnsi="Arial" w:cs="Arial"/>
        </w:rPr>
        <w:t>,</w:t>
      </w:r>
      <w:r w:rsidRPr="00AF5811">
        <w:rPr>
          <w:rFonts w:ascii="Arial" w:eastAsia="Lucida Sans Unicode" w:hAnsi="Arial" w:cs="Arial"/>
        </w:rPr>
        <w:t xml:space="preserve"> stanowiące załączniki do </w:t>
      </w:r>
      <w:r w:rsidR="00200FB0" w:rsidRPr="00AF5811">
        <w:rPr>
          <w:rFonts w:ascii="Arial" w:eastAsia="Lucida Sans Unicode" w:hAnsi="Arial" w:cs="Arial"/>
        </w:rPr>
        <w:t>specyfikacji istotnych warunków zamówienia</w:t>
      </w:r>
      <w:r w:rsidR="00FF535F" w:rsidRPr="00AF5811">
        <w:rPr>
          <w:rFonts w:ascii="Arial" w:eastAsia="Lucida Sans Unicode" w:hAnsi="Arial" w:cs="Arial"/>
        </w:rPr>
        <w:t xml:space="preserve">. </w:t>
      </w:r>
    </w:p>
    <w:p w14:paraId="2FB3A2B2" w14:textId="289E638A" w:rsidR="004A298E" w:rsidRPr="00AF5811" w:rsidRDefault="004A298E" w:rsidP="00AF5811">
      <w:pPr>
        <w:numPr>
          <w:ilvl w:val="0"/>
          <w:numId w:val="6"/>
        </w:numPr>
        <w:autoSpaceDE w:val="0"/>
        <w:autoSpaceDN w:val="0"/>
        <w:adjustRightInd w:val="0"/>
        <w:spacing w:line="360" w:lineRule="auto"/>
        <w:ind w:left="284" w:hanging="284"/>
        <w:jc w:val="both"/>
        <w:rPr>
          <w:rFonts w:ascii="Arial" w:eastAsia="Calibri" w:hAnsi="Arial" w:cs="Arial"/>
        </w:rPr>
      </w:pPr>
      <w:r w:rsidRPr="00AF5811">
        <w:rPr>
          <w:rFonts w:ascii="Arial" w:hAnsi="Arial" w:cs="Arial"/>
        </w:rPr>
        <w:t xml:space="preserve">Roboty muszą być wykonane zgodnie z opisaną w </w:t>
      </w:r>
      <w:r w:rsidR="00733332" w:rsidRPr="00AF5811">
        <w:rPr>
          <w:rFonts w:ascii="Arial" w:hAnsi="Arial" w:cs="Arial"/>
        </w:rPr>
        <w:t xml:space="preserve">ust. </w:t>
      </w:r>
      <w:r w:rsidR="00AF5811" w:rsidRPr="00AF5811">
        <w:rPr>
          <w:rFonts w:ascii="Arial" w:hAnsi="Arial" w:cs="Arial"/>
        </w:rPr>
        <w:t>3</w:t>
      </w:r>
      <w:r w:rsidR="007A276D" w:rsidRPr="00AF5811">
        <w:rPr>
          <w:rFonts w:ascii="Arial" w:hAnsi="Arial" w:cs="Arial"/>
        </w:rPr>
        <w:t xml:space="preserve"> </w:t>
      </w:r>
      <w:r w:rsidR="005330ED" w:rsidRPr="00AF5811">
        <w:rPr>
          <w:rFonts w:ascii="Arial" w:hAnsi="Arial" w:cs="Arial"/>
        </w:rPr>
        <w:t>dokumentacją techniczną</w:t>
      </w:r>
      <w:r w:rsidRPr="00AF5811">
        <w:rPr>
          <w:rFonts w:ascii="Arial" w:hAnsi="Arial" w:cs="Arial"/>
        </w:rPr>
        <w:t>, obowiązującymi przepisami</w:t>
      </w:r>
      <w:r w:rsidR="0088284A" w:rsidRPr="00AF5811">
        <w:rPr>
          <w:rFonts w:ascii="Arial" w:hAnsi="Arial" w:cs="Arial"/>
        </w:rPr>
        <w:t xml:space="preserve"> i </w:t>
      </w:r>
      <w:r w:rsidRPr="00AF5811">
        <w:rPr>
          <w:rFonts w:ascii="Arial" w:hAnsi="Arial" w:cs="Arial"/>
        </w:rPr>
        <w:t>normami</w:t>
      </w:r>
      <w:r w:rsidR="007F7963" w:rsidRPr="00AF5811">
        <w:rPr>
          <w:rFonts w:ascii="Arial" w:hAnsi="Arial" w:cs="Arial"/>
        </w:rPr>
        <w:t xml:space="preserve">, </w:t>
      </w:r>
      <w:r w:rsidRPr="00AF5811">
        <w:rPr>
          <w:rFonts w:ascii="Arial" w:hAnsi="Arial" w:cs="Arial"/>
        </w:rPr>
        <w:t>na ustalonych umową warunkach.</w:t>
      </w:r>
      <w:r w:rsidR="004921EC" w:rsidRPr="00AF5811">
        <w:rPr>
          <w:rFonts w:ascii="Arial" w:hAnsi="Arial" w:cs="Arial"/>
        </w:rPr>
        <w:t xml:space="preserve"> Wykonawca zobowiązuje się wykonać roboty budowlane, które nie zostały wyszczególnione w przedmiarze robót</w:t>
      </w:r>
      <w:r w:rsidR="007F7963" w:rsidRPr="00AF5811">
        <w:rPr>
          <w:rFonts w:ascii="Arial" w:hAnsi="Arial" w:cs="Arial"/>
        </w:rPr>
        <w:t>,</w:t>
      </w:r>
      <w:r w:rsidR="004921EC" w:rsidRPr="00AF5811">
        <w:rPr>
          <w:rFonts w:ascii="Arial" w:hAnsi="Arial" w:cs="Arial"/>
        </w:rPr>
        <w:t xml:space="preserve"> a są konieczne do realizacji przedmiotu umowy zgodnie z</w:t>
      </w:r>
      <w:r w:rsidR="00215248" w:rsidRPr="00AF5811">
        <w:rPr>
          <w:rFonts w:ascii="Arial" w:hAnsi="Arial" w:cs="Arial"/>
        </w:rPr>
        <w:t> </w:t>
      </w:r>
      <w:r w:rsidR="004921EC" w:rsidRPr="00AF5811">
        <w:rPr>
          <w:rFonts w:ascii="Arial" w:hAnsi="Arial" w:cs="Arial"/>
        </w:rPr>
        <w:t>dokumentacją projektową i specyfikacjami technicznymi wykonania i odbioru robót</w:t>
      </w:r>
      <w:r w:rsidR="007A02C2" w:rsidRPr="00AF5811">
        <w:rPr>
          <w:rFonts w:ascii="Arial" w:hAnsi="Arial" w:cs="Arial"/>
        </w:rPr>
        <w:t>.</w:t>
      </w:r>
    </w:p>
    <w:p w14:paraId="19754349" w14:textId="5907A14D" w:rsidR="004A298E" w:rsidRPr="00AF5811" w:rsidRDefault="004A298E" w:rsidP="00AF5811">
      <w:pPr>
        <w:numPr>
          <w:ilvl w:val="0"/>
          <w:numId w:val="6"/>
        </w:numPr>
        <w:autoSpaceDE w:val="0"/>
        <w:autoSpaceDN w:val="0"/>
        <w:adjustRightInd w:val="0"/>
        <w:spacing w:line="360" w:lineRule="auto"/>
        <w:ind w:left="284" w:hanging="284"/>
        <w:jc w:val="both"/>
        <w:rPr>
          <w:rFonts w:ascii="Arial" w:eastAsia="Calibri" w:hAnsi="Arial" w:cs="Arial"/>
        </w:rPr>
      </w:pPr>
      <w:r w:rsidRPr="00AF5811">
        <w:rPr>
          <w:rFonts w:ascii="Arial" w:hAnsi="Arial" w:cs="Arial"/>
        </w:rPr>
        <w:t>W przypadku, gdy w opisie przedmiotu za</w:t>
      </w:r>
      <w:r w:rsidR="00C74E40" w:rsidRPr="00AF5811">
        <w:rPr>
          <w:rFonts w:ascii="Arial" w:hAnsi="Arial" w:cs="Arial"/>
        </w:rPr>
        <w:t>mówienia (dokumentacja budowlano-wykonawcza</w:t>
      </w:r>
      <w:r w:rsidRPr="00AF5811">
        <w:rPr>
          <w:rFonts w:ascii="Arial" w:hAnsi="Arial" w:cs="Arial"/>
        </w:rPr>
        <w:t xml:space="preserve">) zostało wskazane pochodzenie (marka, znak towarowy, producent, dostawca) </w:t>
      </w:r>
      <w:r w:rsidR="00344997" w:rsidRPr="00AF5811">
        <w:rPr>
          <w:rFonts w:ascii="Arial" w:hAnsi="Arial" w:cs="Arial"/>
        </w:rPr>
        <w:t>z</w:t>
      </w:r>
      <w:r w:rsidRPr="00AF5811">
        <w:rPr>
          <w:rFonts w:ascii="Arial" w:hAnsi="Arial" w:cs="Arial"/>
        </w:rPr>
        <w:t>amawiający dopuszcza produkty równoważne o parametrach jakościowych</w:t>
      </w:r>
      <w:r w:rsidR="008A316F" w:rsidRPr="00AF5811">
        <w:rPr>
          <w:rFonts w:ascii="Arial" w:hAnsi="Arial" w:cs="Arial"/>
        </w:rPr>
        <w:t xml:space="preserve"> </w:t>
      </w:r>
      <w:r w:rsidRPr="00AF5811">
        <w:rPr>
          <w:rFonts w:ascii="Arial" w:hAnsi="Arial" w:cs="Arial"/>
        </w:rPr>
        <w:t>i</w:t>
      </w:r>
      <w:r w:rsidR="008A316F" w:rsidRPr="00AF5811">
        <w:rPr>
          <w:rFonts w:ascii="Arial" w:hAnsi="Arial" w:cs="Arial"/>
        </w:rPr>
        <w:t> </w:t>
      </w:r>
      <w:r w:rsidRPr="00AF5811">
        <w:rPr>
          <w:rFonts w:ascii="Arial" w:hAnsi="Arial" w:cs="Arial"/>
        </w:rPr>
        <w:t>cechach użytkowych, co najmniej na poziomie parametrów wskazanego produktu.</w:t>
      </w:r>
      <w:r w:rsidR="008A316F" w:rsidRPr="00AF5811">
        <w:rPr>
          <w:rFonts w:ascii="Arial" w:hAnsi="Arial" w:cs="Arial"/>
        </w:rPr>
        <w:t xml:space="preserve"> </w:t>
      </w:r>
      <w:r w:rsidRPr="00AF5811">
        <w:rPr>
          <w:rFonts w:ascii="Arial" w:eastAsia="Calibri" w:hAnsi="Arial" w:cs="Arial"/>
          <w:lang w:eastAsia="en-US"/>
        </w:rPr>
        <w:t>Za materiały równoważne rozumie się materiały</w:t>
      </w:r>
      <w:r w:rsidR="00842D8C" w:rsidRPr="00AF5811">
        <w:rPr>
          <w:rFonts w:ascii="Arial" w:eastAsia="Calibri" w:hAnsi="Arial" w:cs="Arial"/>
          <w:lang w:eastAsia="en-US"/>
        </w:rPr>
        <w:t xml:space="preserve"> </w:t>
      </w:r>
      <w:r w:rsidRPr="00AF5811">
        <w:rPr>
          <w:rFonts w:ascii="Arial" w:eastAsia="Calibri" w:hAnsi="Arial" w:cs="Arial"/>
          <w:lang w:eastAsia="en-US"/>
        </w:rPr>
        <w:t>o</w:t>
      </w:r>
      <w:r w:rsidR="00344997" w:rsidRPr="00AF5811">
        <w:rPr>
          <w:rFonts w:ascii="Arial" w:eastAsia="Calibri" w:hAnsi="Arial" w:cs="Arial"/>
          <w:lang w:eastAsia="en-US"/>
        </w:rPr>
        <w:t> </w:t>
      </w:r>
      <w:r w:rsidRPr="00AF5811">
        <w:rPr>
          <w:rFonts w:ascii="Arial" w:eastAsia="Calibri" w:hAnsi="Arial" w:cs="Arial"/>
          <w:lang w:eastAsia="en-US"/>
        </w:rPr>
        <w:t>parametrach technicznych</w:t>
      </w:r>
      <w:r w:rsidR="008A316F" w:rsidRPr="00AF5811">
        <w:rPr>
          <w:rFonts w:ascii="Arial" w:eastAsia="Calibri" w:hAnsi="Arial" w:cs="Arial"/>
          <w:lang w:eastAsia="en-US"/>
        </w:rPr>
        <w:t xml:space="preserve"> </w:t>
      </w:r>
      <w:r w:rsidRPr="00AF5811">
        <w:rPr>
          <w:rFonts w:ascii="Arial" w:eastAsia="Calibri" w:hAnsi="Arial" w:cs="Arial"/>
          <w:lang w:eastAsia="en-US"/>
        </w:rPr>
        <w:t xml:space="preserve">i jakościowych nie gorszych lub lepszych niż podane w projektach budowlanych, </w:t>
      </w:r>
      <w:proofErr w:type="spellStart"/>
      <w:r w:rsidRPr="00AF5811">
        <w:rPr>
          <w:rFonts w:ascii="Arial" w:eastAsia="Calibri" w:hAnsi="Arial" w:cs="Arial"/>
          <w:lang w:eastAsia="en-US"/>
        </w:rPr>
        <w:t>STWiOR</w:t>
      </w:r>
      <w:r w:rsidR="0011422D" w:rsidRPr="00AF5811">
        <w:rPr>
          <w:rFonts w:ascii="Arial" w:eastAsia="Calibri" w:hAnsi="Arial" w:cs="Arial"/>
          <w:lang w:eastAsia="en-US"/>
        </w:rPr>
        <w:t>B</w:t>
      </w:r>
      <w:proofErr w:type="spellEnd"/>
      <w:r w:rsidRPr="00AF5811">
        <w:rPr>
          <w:rFonts w:ascii="Arial" w:eastAsia="Calibri" w:hAnsi="Arial" w:cs="Arial"/>
          <w:lang w:eastAsia="en-US"/>
        </w:rPr>
        <w:t xml:space="preserve"> lub przedmiarach rob</w:t>
      </w:r>
      <w:r w:rsidR="00215248" w:rsidRPr="00AF5811">
        <w:rPr>
          <w:rFonts w:ascii="Arial" w:eastAsia="Calibri" w:hAnsi="Arial" w:cs="Arial"/>
          <w:lang w:eastAsia="en-US"/>
        </w:rPr>
        <w:t>ó</w:t>
      </w:r>
      <w:r w:rsidRPr="00AF5811">
        <w:rPr>
          <w:rFonts w:ascii="Arial" w:eastAsia="Calibri" w:hAnsi="Arial" w:cs="Arial"/>
          <w:lang w:eastAsia="en-US"/>
        </w:rPr>
        <w:t>t.</w:t>
      </w:r>
      <w:r w:rsidRPr="00AF5811">
        <w:rPr>
          <w:rFonts w:ascii="Arial" w:hAnsi="Arial" w:cs="Arial"/>
        </w:rPr>
        <w:t xml:space="preserve"> </w:t>
      </w:r>
    </w:p>
    <w:p w14:paraId="42A2F8F9" w14:textId="35FCDB97" w:rsidR="00915107" w:rsidRPr="00AF5811" w:rsidRDefault="00915107" w:rsidP="00AF5811">
      <w:pPr>
        <w:numPr>
          <w:ilvl w:val="0"/>
          <w:numId w:val="6"/>
        </w:numPr>
        <w:autoSpaceDE w:val="0"/>
        <w:autoSpaceDN w:val="0"/>
        <w:adjustRightInd w:val="0"/>
        <w:spacing w:after="240" w:line="360" w:lineRule="auto"/>
        <w:ind w:left="284" w:hanging="284"/>
        <w:jc w:val="both"/>
        <w:rPr>
          <w:rFonts w:ascii="Arial" w:hAnsi="Arial" w:cs="Arial"/>
          <w:strike/>
        </w:rPr>
      </w:pPr>
      <w:r w:rsidRPr="00AF5811">
        <w:rPr>
          <w:rFonts w:ascii="Arial" w:hAnsi="Arial" w:cs="Arial"/>
        </w:rPr>
        <w:lastRenderedPageBreak/>
        <w:t xml:space="preserve">Zamawiający dopuszcza zastosowanie przez </w:t>
      </w:r>
      <w:r w:rsidR="007A5800" w:rsidRPr="00AF5811">
        <w:rPr>
          <w:rFonts w:ascii="Arial" w:hAnsi="Arial" w:cs="Arial"/>
        </w:rPr>
        <w:t>W</w:t>
      </w:r>
      <w:r w:rsidRPr="00AF5811">
        <w:rPr>
          <w:rFonts w:ascii="Arial" w:hAnsi="Arial" w:cs="Arial"/>
        </w:rPr>
        <w:t>ykonawcę rozwiązań równoważnych</w:t>
      </w:r>
      <w:r w:rsidR="008A316F" w:rsidRPr="00AF5811">
        <w:rPr>
          <w:rFonts w:ascii="Arial" w:hAnsi="Arial" w:cs="Arial"/>
        </w:rPr>
        <w:t xml:space="preserve"> </w:t>
      </w:r>
      <w:r w:rsidRPr="00AF5811">
        <w:rPr>
          <w:rFonts w:ascii="Arial" w:hAnsi="Arial" w:cs="Arial"/>
        </w:rPr>
        <w:t>w</w:t>
      </w:r>
      <w:r w:rsidR="00956C29" w:rsidRPr="00AF5811">
        <w:rPr>
          <w:rFonts w:ascii="Arial" w:hAnsi="Arial" w:cs="Arial"/>
        </w:rPr>
        <w:t> </w:t>
      </w:r>
      <w:r w:rsidRPr="00AF5811">
        <w:rPr>
          <w:rFonts w:ascii="Arial" w:hAnsi="Arial" w:cs="Arial"/>
        </w:rPr>
        <w:t>stosunku</w:t>
      </w:r>
      <w:r w:rsidR="00842D8C" w:rsidRPr="00AF5811">
        <w:rPr>
          <w:rFonts w:ascii="Arial" w:hAnsi="Arial" w:cs="Arial"/>
        </w:rPr>
        <w:t xml:space="preserve"> </w:t>
      </w:r>
      <w:r w:rsidRPr="00AF5811">
        <w:rPr>
          <w:rFonts w:ascii="Arial" w:hAnsi="Arial" w:cs="Arial"/>
        </w:rPr>
        <w:t>do opisanych w dokumentacji projektowej za pomocą norm, aprobat, specyfikacji technicznych bądź systemów odniesienia.</w:t>
      </w:r>
    </w:p>
    <w:p w14:paraId="18EDB70B" w14:textId="2E1E6D6A" w:rsidR="00CC7B93" w:rsidRPr="00E271FF" w:rsidRDefault="00CC7B93" w:rsidP="006B3069">
      <w:pPr>
        <w:pStyle w:val="Nagwek1"/>
        <w:rPr>
          <w:rFonts w:cs="Arial"/>
        </w:rPr>
      </w:pPr>
      <w:r w:rsidRPr="00E271FF">
        <w:rPr>
          <w:rFonts w:cs="Arial"/>
        </w:rPr>
        <w:t>§ 2</w:t>
      </w:r>
    </w:p>
    <w:p w14:paraId="7293E51B" w14:textId="77777777" w:rsidR="00CC7B93" w:rsidRPr="00E271FF" w:rsidRDefault="00CC7B93" w:rsidP="006B3069">
      <w:pPr>
        <w:pStyle w:val="Nagwek1"/>
        <w:rPr>
          <w:rFonts w:eastAsia="Calibri" w:cs="Arial"/>
        </w:rPr>
      </w:pPr>
      <w:r w:rsidRPr="00E271FF">
        <w:rPr>
          <w:rFonts w:eastAsia="Calibri" w:cs="Arial"/>
        </w:rPr>
        <w:t>Termin realizacji</w:t>
      </w:r>
    </w:p>
    <w:p w14:paraId="65B88DFB" w14:textId="22CD1E3B" w:rsidR="0071373A" w:rsidRPr="00366F82" w:rsidRDefault="0071373A" w:rsidP="0071373A">
      <w:pPr>
        <w:spacing w:after="240" w:line="360" w:lineRule="auto"/>
        <w:ind w:right="62"/>
        <w:jc w:val="both"/>
        <w:rPr>
          <w:rFonts w:ascii="Arial" w:hAnsi="Arial" w:cs="Arial"/>
          <w:b/>
          <w:bCs/>
          <w:sz w:val="22"/>
          <w:szCs w:val="22"/>
        </w:rPr>
      </w:pPr>
      <w:bookmarkStart w:id="7" w:name="_Hlk127368181"/>
      <w:r w:rsidRPr="00366F82">
        <w:rPr>
          <w:rFonts w:ascii="Arial" w:hAnsi="Arial" w:cs="Arial"/>
        </w:rPr>
        <w:t xml:space="preserve">Termin zakończenia robót ustala się na </w:t>
      </w:r>
      <w:r>
        <w:rPr>
          <w:rFonts w:ascii="Arial" w:hAnsi="Arial" w:cs="Arial"/>
          <w:b/>
          <w:bCs/>
        </w:rPr>
        <w:t>3</w:t>
      </w:r>
      <w:r w:rsidR="003D093F">
        <w:rPr>
          <w:rFonts w:ascii="Arial" w:hAnsi="Arial" w:cs="Arial"/>
          <w:b/>
          <w:bCs/>
        </w:rPr>
        <w:t>0</w:t>
      </w:r>
      <w:r>
        <w:rPr>
          <w:rFonts w:ascii="Arial" w:hAnsi="Arial" w:cs="Arial"/>
          <w:b/>
          <w:bCs/>
        </w:rPr>
        <w:t>0 dni</w:t>
      </w:r>
      <w:r w:rsidRPr="00366F82">
        <w:rPr>
          <w:rFonts w:ascii="Arial" w:hAnsi="Arial" w:cs="Arial"/>
        </w:rPr>
        <w:t xml:space="preserve"> od daty podpisania umowy</w:t>
      </w:r>
      <w:r>
        <w:rPr>
          <w:rFonts w:ascii="Arial" w:hAnsi="Arial" w:cs="Arial"/>
        </w:rPr>
        <w:t>.</w:t>
      </w:r>
      <w:r w:rsidRPr="00366F82">
        <w:rPr>
          <w:rFonts w:ascii="Arial" w:hAnsi="Arial" w:cs="Arial"/>
        </w:rPr>
        <w:t xml:space="preserve"> </w:t>
      </w:r>
    </w:p>
    <w:bookmarkEnd w:id="7"/>
    <w:p w14:paraId="75D3C4CA" w14:textId="392CA55B" w:rsidR="0088255B" w:rsidRPr="0071373A" w:rsidRDefault="0088255B" w:rsidP="006B3069">
      <w:pPr>
        <w:pStyle w:val="Nagwek1"/>
        <w:rPr>
          <w:rFonts w:cs="Arial"/>
        </w:rPr>
      </w:pPr>
      <w:r w:rsidRPr="0071373A">
        <w:rPr>
          <w:rFonts w:cs="Arial"/>
        </w:rPr>
        <w:t>§ 3</w:t>
      </w:r>
    </w:p>
    <w:p w14:paraId="58316521" w14:textId="77777777" w:rsidR="00846CF8" w:rsidRPr="0071373A" w:rsidRDefault="0088255B" w:rsidP="006B3069">
      <w:pPr>
        <w:pStyle w:val="Nagwek1"/>
        <w:rPr>
          <w:rFonts w:eastAsia="Calibri" w:cs="Arial"/>
        </w:rPr>
      </w:pPr>
      <w:r w:rsidRPr="0071373A">
        <w:rPr>
          <w:rFonts w:eastAsia="Calibri" w:cs="Arial"/>
        </w:rPr>
        <w:t>Wykonawcy i Podwykonawcy</w:t>
      </w:r>
    </w:p>
    <w:p w14:paraId="7A01849E" w14:textId="0472E4BA" w:rsidR="00497882" w:rsidRPr="0071373A" w:rsidRDefault="00497882">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Wykonawca</w:t>
      </w:r>
      <w:r w:rsidR="00366F82" w:rsidRPr="0071373A">
        <w:rPr>
          <w:rFonts w:ascii="Arial" w:eastAsia="Calibri" w:hAnsi="Arial" w:cs="Arial"/>
        </w:rPr>
        <w:t>,</w:t>
      </w:r>
      <w:r w:rsidRPr="0071373A">
        <w:rPr>
          <w:rFonts w:ascii="Arial" w:eastAsia="Calibri" w:hAnsi="Arial" w:cs="Arial"/>
        </w:rPr>
        <w:t xml:space="preserve"> co do zasady</w:t>
      </w:r>
      <w:r w:rsidR="00366F82" w:rsidRPr="0071373A">
        <w:rPr>
          <w:rFonts w:ascii="Arial" w:eastAsia="Calibri" w:hAnsi="Arial" w:cs="Arial"/>
        </w:rPr>
        <w:t>,</w:t>
      </w:r>
      <w:r w:rsidRPr="0071373A">
        <w:rPr>
          <w:rFonts w:ascii="Arial" w:eastAsia="Calibri" w:hAnsi="Arial" w:cs="Arial"/>
        </w:rPr>
        <w:t xml:space="preserve"> będzie wykonywać przedmiot umowy osobiście, jednakże dopuszcza się realizację przedmiotu zamówienia przy udziale podwykonawców pod warunkiem wyrażenia zgody przez </w:t>
      </w:r>
      <w:r w:rsidR="00F76BC8" w:rsidRPr="0071373A">
        <w:rPr>
          <w:rFonts w:ascii="Arial" w:eastAsia="Calibri" w:hAnsi="Arial" w:cs="Arial"/>
        </w:rPr>
        <w:t>Z</w:t>
      </w:r>
      <w:r w:rsidRPr="0071373A">
        <w:rPr>
          <w:rFonts w:ascii="Arial" w:eastAsia="Calibri" w:hAnsi="Arial" w:cs="Arial"/>
        </w:rPr>
        <w:t>amawiającego na wykonanie danej części robót budowlanych przez wskazanego podwykonawcę</w:t>
      </w:r>
      <w:r w:rsidR="006F326A" w:rsidRPr="0071373A">
        <w:rPr>
          <w:rFonts w:ascii="Arial" w:eastAsia="Calibri" w:hAnsi="Arial" w:cs="Arial"/>
        </w:rPr>
        <w:t>,</w:t>
      </w:r>
      <w:r w:rsidRPr="0071373A">
        <w:rPr>
          <w:rFonts w:ascii="Arial" w:eastAsia="Calibri" w:hAnsi="Arial" w:cs="Arial"/>
        </w:rPr>
        <w:t xml:space="preserve"> na warunkach określonych w </w:t>
      </w:r>
      <w:r w:rsidR="00555DE1" w:rsidRPr="0071373A">
        <w:rPr>
          <w:rFonts w:ascii="Arial" w:hAnsi="Arial" w:cs="Arial"/>
        </w:rPr>
        <w:t xml:space="preserve">ust. </w:t>
      </w:r>
      <w:r w:rsidR="007A7D2B" w:rsidRPr="0071373A">
        <w:rPr>
          <w:rFonts w:ascii="Arial" w:hAnsi="Arial" w:cs="Arial"/>
        </w:rPr>
        <w:t>2</w:t>
      </w:r>
      <w:r w:rsidR="00555DE1" w:rsidRPr="0071373A">
        <w:rPr>
          <w:rFonts w:ascii="Arial" w:hAnsi="Arial" w:cs="Arial"/>
        </w:rPr>
        <w:t>-21</w:t>
      </w:r>
      <w:r w:rsidRPr="0071373A">
        <w:rPr>
          <w:rFonts w:ascii="Arial" w:hAnsi="Arial" w:cs="Arial"/>
        </w:rPr>
        <w:t>.</w:t>
      </w:r>
    </w:p>
    <w:p w14:paraId="2749953D" w14:textId="6A411360"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Wykonawca, podwykonawca lub dalszy podwykonawca zamówienia na roboty budowlane zamierzający zawrzeć umowę o podwykonawstwo, której przedmiotem są roboty budowlane, jest obowiązany, w trakcie realizacji zamówienia, do przedłożenia </w:t>
      </w:r>
      <w:r w:rsidR="00344997" w:rsidRPr="0071373A">
        <w:rPr>
          <w:rFonts w:ascii="Arial" w:eastAsia="Calibri" w:hAnsi="Arial" w:cs="Arial"/>
        </w:rPr>
        <w:t>zamawiając</w:t>
      </w:r>
      <w:r w:rsidRPr="0071373A">
        <w:rPr>
          <w:rFonts w:ascii="Arial" w:eastAsia="Calibri" w:hAnsi="Arial" w:cs="Arial"/>
        </w:rPr>
        <w:t xml:space="preserve">emu projektu tej umowy, przy czym podwykonawca lub dalszy podwykonawca jest obowiązany dołączyć zgodę </w:t>
      </w:r>
      <w:r w:rsidR="00F76BC8" w:rsidRPr="0071373A">
        <w:rPr>
          <w:rFonts w:ascii="Arial" w:eastAsia="Calibri" w:hAnsi="Arial" w:cs="Arial"/>
        </w:rPr>
        <w:t>W</w:t>
      </w:r>
      <w:r w:rsidRPr="0071373A">
        <w:rPr>
          <w:rFonts w:ascii="Arial" w:eastAsia="Calibri" w:hAnsi="Arial" w:cs="Arial"/>
        </w:rPr>
        <w:t>ykonawcy na zawarcie umowy o podwykonawstwo o treści zgodnej z projektem umowy.</w:t>
      </w:r>
    </w:p>
    <w:p w14:paraId="4CEF181B" w14:textId="77777777"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Termin zapłaty wynagrodzenia podwykonawcy lub dalszemu podwykonawcy, przewidziany w umowie o podwykonawstwo, nie może być dłuższy niż 30 dni od</w:t>
      </w:r>
      <w:r w:rsidR="004F3F4B" w:rsidRPr="0071373A">
        <w:rPr>
          <w:rFonts w:ascii="Arial" w:eastAsia="Calibri" w:hAnsi="Arial" w:cs="Arial"/>
        </w:rPr>
        <w:t xml:space="preserve"> dnia doręczenia wykonawcy, pod</w:t>
      </w:r>
      <w:r w:rsidRPr="0071373A">
        <w:rPr>
          <w:rFonts w:ascii="Arial" w:eastAsia="Calibri" w:hAnsi="Arial" w:cs="Arial"/>
        </w:rPr>
        <w:t>wykonawcy lub dalszemu podwykonawcy faktury lub rachunku.</w:t>
      </w:r>
    </w:p>
    <w:p w14:paraId="0B7CA093" w14:textId="3142F32B"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Zamawiający, w te</w:t>
      </w:r>
      <w:r w:rsidR="004F3F4B" w:rsidRPr="0071373A">
        <w:rPr>
          <w:rFonts w:ascii="Arial" w:eastAsia="Calibri" w:hAnsi="Arial" w:cs="Arial"/>
        </w:rPr>
        <w:t>rminie 14 dni roboczych</w:t>
      </w:r>
      <w:r w:rsidRPr="0071373A">
        <w:rPr>
          <w:rFonts w:ascii="Arial" w:eastAsia="Calibri" w:hAnsi="Arial" w:cs="Arial"/>
        </w:rPr>
        <w:t>, zgłasza w formie pisemnej, pod rygorem nieważności, zastrzeżenia do projektu umowy o podwykonawstwo, której przedmiotem są roboty budowlane, w przypadku</w:t>
      </w:r>
      <w:r w:rsidR="00366F82" w:rsidRPr="0071373A">
        <w:rPr>
          <w:rFonts w:ascii="Arial" w:eastAsia="Calibri" w:hAnsi="Arial" w:cs="Arial"/>
        </w:rPr>
        <w:t>,</w:t>
      </w:r>
      <w:r w:rsidRPr="0071373A">
        <w:rPr>
          <w:rFonts w:ascii="Arial" w:eastAsia="Calibri" w:hAnsi="Arial" w:cs="Arial"/>
        </w:rPr>
        <w:t xml:space="preserve"> gdy:</w:t>
      </w:r>
    </w:p>
    <w:p w14:paraId="4728D5EF"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nie spełnia ona wymagań określonych w dokumentach zamówienia;</w:t>
      </w:r>
    </w:p>
    <w:p w14:paraId="04A403F3"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przewiduje ona termin zapłaty wynagrodzeni</w:t>
      </w:r>
      <w:r w:rsidR="00497882" w:rsidRPr="0071373A">
        <w:rPr>
          <w:rFonts w:ascii="Arial" w:eastAsia="Calibri" w:hAnsi="Arial" w:cs="Arial"/>
        </w:rPr>
        <w:t>a dłuższy niż określony w ust. 3</w:t>
      </w:r>
      <w:r w:rsidRPr="0071373A">
        <w:rPr>
          <w:rFonts w:ascii="Arial" w:eastAsia="Calibri" w:hAnsi="Arial" w:cs="Arial"/>
        </w:rPr>
        <w:t>;</w:t>
      </w:r>
    </w:p>
    <w:p w14:paraId="233837C1"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zawiera ona postanowienia niezgodne z art. 463</w:t>
      </w:r>
      <w:r w:rsidR="00497882" w:rsidRPr="0071373A">
        <w:rPr>
          <w:rFonts w:ascii="Arial" w:eastAsia="Calibri" w:hAnsi="Arial" w:cs="Arial"/>
        </w:rPr>
        <w:t xml:space="preserve"> ustawy </w:t>
      </w:r>
      <w:proofErr w:type="spellStart"/>
      <w:r w:rsidR="00497882" w:rsidRPr="0071373A">
        <w:rPr>
          <w:rFonts w:ascii="Arial" w:eastAsia="Calibri" w:hAnsi="Arial" w:cs="Arial"/>
        </w:rPr>
        <w:t>Pzp</w:t>
      </w:r>
      <w:proofErr w:type="spellEnd"/>
      <w:r w:rsidRPr="0071373A">
        <w:rPr>
          <w:rFonts w:ascii="Arial" w:eastAsia="Calibri" w:hAnsi="Arial" w:cs="Arial"/>
        </w:rPr>
        <w:t>.</w:t>
      </w:r>
    </w:p>
    <w:p w14:paraId="3EBF9C9D" w14:textId="77777777"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Niezgłoszenie zas</w:t>
      </w:r>
      <w:r w:rsidR="00497882" w:rsidRPr="0071373A">
        <w:rPr>
          <w:rFonts w:ascii="Arial" w:eastAsia="Calibri" w:hAnsi="Arial" w:cs="Arial"/>
        </w:rPr>
        <w:t>trzeżeń, o których mowa w ust. 4</w:t>
      </w:r>
      <w:r w:rsidRPr="0071373A">
        <w:rPr>
          <w:rFonts w:ascii="Arial" w:eastAsia="Calibri" w:hAnsi="Arial" w:cs="Arial"/>
        </w:rPr>
        <w:t>, do prz</w:t>
      </w:r>
      <w:r w:rsidR="004F3F4B" w:rsidRPr="0071373A">
        <w:rPr>
          <w:rFonts w:ascii="Arial" w:eastAsia="Calibri" w:hAnsi="Arial" w:cs="Arial"/>
        </w:rPr>
        <w:t>edłożonego projektu umowy o pod</w:t>
      </w:r>
      <w:r w:rsidRPr="0071373A">
        <w:rPr>
          <w:rFonts w:ascii="Arial" w:eastAsia="Calibri" w:hAnsi="Arial" w:cs="Arial"/>
        </w:rPr>
        <w:t xml:space="preserve">wykonawstwo, której przedmiotem są roboty budowlane, w terminie </w:t>
      </w:r>
      <w:r w:rsidRPr="0071373A">
        <w:rPr>
          <w:rFonts w:ascii="Arial" w:eastAsia="Calibri" w:hAnsi="Arial" w:cs="Arial"/>
        </w:rPr>
        <w:lastRenderedPageBreak/>
        <w:t>określonym</w:t>
      </w:r>
      <w:r w:rsidR="004F3F4B" w:rsidRPr="0071373A">
        <w:rPr>
          <w:rFonts w:ascii="Arial" w:eastAsia="Calibri" w:hAnsi="Arial" w:cs="Arial"/>
        </w:rPr>
        <w:t xml:space="preserve"> </w:t>
      </w:r>
      <w:r w:rsidR="00497882" w:rsidRPr="0071373A">
        <w:rPr>
          <w:rFonts w:ascii="Arial" w:eastAsia="Calibri" w:hAnsi="Arial" w:cs="Arial"/>
        </w:rPr>
        <w:t>w ust. 4</w:t>
      </w:r>
      <w:r w:rsidR="004F3F4B" w:rsidRPr="0071373A">
        <w:rPr>
          <w:rFonts w:ascii="Arial" w:eastAsia="Calibri" w:hAnsi="Arial" w:cs="Arial"/>
        </w:rPr>
        <w:t xml:space="preserve"> </w:t>
      </w:r>
      <w:r w:rsidRPr="0071373A">
        <w:rPr>
          <w:rFonts w:ascii="Arial" w:eastAsia="Calibri" w:hAnsi="Arial" w:cs="Arial"/>
        </w:rPr>
        <w:t>uważa się za akceptację projektu umowy przez zamawiającego.</w:t>
      </w:r>
    </w:p>
    <w:p w14:paraId="57E80109" w14:textId="276C8E9D"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Wykonawca, podwykonawca lub dalszy podwykonawca zamówienia na roboty budowlane przedkłada </w:t>
      </w:r>
      <w:r w:rsidR="00F76BC8" w:rsidRPr="0071373A">
        <w:rPr>
          <w:rFonts w:ascii="Arial" w:eastAsia="Calibri" w:hAnsi="Arial" w:cs="Arial"/>
        </w:rPr>
        <w:t>Z</w:t>
      </w:r>
      <w:r w:rsidRPr="0071373A">
        <w:rPr>
          <w:rFonts w:ascii="Arial" w:eastAsia="Calibri" w:hAnsi="Arial" w:cs="Arial"/>
        </w:rPr>
        <w:t>amawiającemu poświadczoną za zgodność z oryginał</w:t>
      </w:r>
      <w:r w:rsidR="004F3F4B" w:rsidRPr="0071373A">
        <w:rPr>
          <w:rFonts w:ascii="Arial" w:eastAsia="Calibri" w:hAnsi="Arial" w:cs="Arial"/>
        </w:rPr>
        <w:t>em kopię zawartej umowy o podwy</w:t>
      </w:r>
      <w:r w:rsidRPr="0071373A">
        <w:rPr>
          <w:rFonts w:ascii="Arial" w:eastAsia="Calibri" w:hAnsi="Arial" w:cs="Arial"/>
        </w:rPr>
        <w:t>konawstwo, której przedmiotem są roboty budowlane, w terminie 7 dni od dnia jej zawarcia.</w:t>
      </w:r>
    </w:p>
    <w:p w14:paraId="7A7C937A" w14:textId="343241F3"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Zamawiający, w terminie określonym</w:t>
      </w:r>
      <w:r w:rsidR="004F3F4B" w:rsidRPr="0071373A">
        <w:rPr>
          <w:rFonts w:ascii="Arial" w:eastAsia="Calibri" w:hAnsi="Arial" w:cs="Arial"/>
        </w:rPr>
        <w:t xml:space="preserve"> w ust. </w:t>
      </w:r>
      <w:r w:rsidR="00497882" w:rsidRPr="0071373A">
        <w:rPr>
          <w:rFonts w:ascii="Arial" w:eastAsia="Calibri" w:hAnsi="Arial" w:cs="Arial"/>
        </w:rPr>
        <w:t>4</w:t>
      </w:r>
      <w:r w:rsidR="004F3F4B" w:rsidRPr="0071373A">
        <w:rPr>
          <w:rFonts w:ascii="Arial" w:eastAsia="Calibri" w:hAnsi="Arial" w:cs="Arial"/>
        </w:rPr>
        <w:t xml:space="preserve"> </w:t>
      </w:r>
      <w:r w:rsidRPr="0071373A">
        <w:rPr>
          <w:rFonts w:ascii="Arial" w:eastAsia="Calibri" w:hAnsi="Arial" w:cs="Arial"/>
        </w:rPr>
        <w:t>zgłasza</w:t>
      </w:r>
      <w:r w:rsidR="00366F82" w:rsidRPr="0071373A">
        <w:rPr>
          <w:rFonts w:ascii="Arial" w:eastAsia="Calibri" w:hAnsi="Arial" w:cs="Arial"/>
        </w:rPr>
        <w:t>,</w:t>
      </w:r>
      <w:r w:rsidRPr="0071373A">
        <w:rPr>
          <w:rFonts w:ascii="Arial" w:eastAsia="Calibri" w:hAnsi="Arial" w:cs="Arial"/>
        </w:rPr>
        <w:t xml:space="preserve"> w formie pisemnej</w:t>
      </w:r>
      <w:r w:rsidR="00366F82" w:rsidRPr="0071373A">
        <w:rPr>
          <w:rFonts w:ascii="Arial" w:eastAsia="Calibri" w:hAnsi="Arial" w:cs="Arial"/>
        </w:rPr>
        <w:t>,</w:t>
      </w:r>
      <w:r w:rsidRPr="0071373A">
        <w:rPr>
          <w:rFonts w:ascii="Arial" w:eastAsia="Calibri" w:hAnsi="Arial" w:cs="Arial"/>
        </w:rPr>
        <w:t xml:space="preserve"> pod rygorem nieważności sprzeciw do umowy o podwykonawstwo, </w:t>
      </w:r>
      <w:r w:rsidR="004F3F4B" w:rsidRPr="0071373A">
        <w:rPr>
          <w:rFonts w:ascii="Arial" w:eastAsia="Calibri" w:hAnsi="Arial" w:cs="Arial"/>
        </w:rPr>
        <w:t>której przedmiotem są roboty bu</w:t>
      </w:r>
      <w:r w:rsidRPr="0071373A">
        <w:rPr>
          <w:rFonts w:ascii="Arial" w:eastAsia="Calibri" w:hAnsi="Arial" w:cs="Arial"/>
        </w:rPr>
        <w:t xml:space="preserve">dowlane, w przypadkach, o których mowa w ust. </w:t>
      </w:r>
      <w:r w:rsidR="00FD30C7" w:rsidRPr="0071373A">
        <w:rPr>
          <w:rFonts w:ascii="Arial" w:eastAsia="Calibri" w:hAnsi="Arial" w:cs="Arial"/>
        </w:rPr>
        <w:t>4</w:t>
      </w:r>
      <w:r w:rsidRPr="0071373A">
        <w:rPr>
          <w:rFonts w:ascii="Arial" w:eastAsia="Calibri" w:hAnsi="Arial" w:cs="Arial"/>
        </w:rPr>
        <w:t>.</w:t>
      </w:r>
    </w:p>
    <w:p w14:paraId="1832AE07" w14:textId="68944299"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Niezgłoszenie s</w:t>
      </w:r>
      <w:r w:rsidR="005E7C4F" w:rsidRPr="0071373A">
        <w:rPr>
          <w:rFonts w:ascii="Arial" w:eastAsia="Calibri" w:hAnsi="Arial" w:cs="Arial"/>
        </w:rPr>
        <w:t>przeciwu, o którym mowa w ust. 7</w:t>
      </w:r>
      <w:r w:rsidRPr="0071373A">
        <w:rPr>
          <w:rFonts w:ascii="Arial" w:eastAsia="Calibri" w:hAnsi="Arial" w:cs="Arial"/>
        </w:rPr>
        <w:t xml:space="preserve">, do </w:t>
      </w:r>
      <w:r w:rsidR="004F3F4B" w:rsidRPr="0071373A">
        <w:rPr>
          <w:rFonts w:ascii="Arial" w:eastAsia="Calibri" w:hAnsi="Arial" w:cs="Arial"/>
        </w:rPr>
        <w:t>przedłożonej umowy o</w:t>
      </w:r>
      <w:r w:rsidR="006345BE" w:rsidRPr="0071373A">
        <w:rPr>
          <w:rFonts w:ascii="Arial" w:eastAsia="Calibri" w:hAnsi="Arial" w:cs="Arial"/>
        </w:rPr>
        <w:t> </w:t>
      </w:r>
      <w:r w:rsidR="004F3F4B" w:rsidRPr="0071373A">
        <w:rPr>
          <w:rFonts w:ascii="Arial" w:eastAsia="Calibri" w:hAnsi="Arial" w:cs="Arial"/>
        </w:rPr>
        <w:t>podwykonaw</w:t>
      </w:r>
      <w:r w:rsidRPr="0071373A">
        <w:rPr>
          <w:rFonts w:ascii="Arial" w:eastAsia="Calibri" w:hAnsi="Arial" w:cs="Arial"/>
        </w:rPr>
        <w:t>stwo, której przedmiotem są roboty budowlane, w terminie określonym</w:t>
      </w:r>
      <w:r w:rsidR="004F3F4B" w:rsidRPr="0071373A">
        <w:rPr>
          <w:rFonts w:ascii="Arial" w:eastAsia="Calibri" w:hAnsi="Arial" w:cs="Arial"/>
        </w:rPr>
        <w:t xml:space="preserve"> </w:t>
      </w:r>
      <w:r w:rsidR="005E7C4F" w:rsidRPr="0071373A">
        <w:rPr>
          <w:rFonts w:ascii="Arial" w:eastAsia="Calibri" w:hAnsi="Arial" w:cs="Arial"/>
        </w:rPr>
        <w:t>w ust. 4</w:t>
      </w:r>
      <w:r w:rsidR="004F3F4B" w:rsidRPr="0071373A">
        <w:rPr>
          <w:rFonts w:ascii="Arial" w:eastAsia="Calibri" w:hAnsi="Arial" w:cs="Arial"/>
        </w:rPr>
        <w:t xml:space="preserve"> </w:t>
      </w:r>
      <w:r w:rsidRPr="0071373A">
        <w:rPr>
          <w:rFonts w:ascii="Arial" w:eastAsia="Calibri" w:hAnsi="Arial" w:cs="Arial"/>
        </w:rPr>
        <w:t xml:space="preserve">uważa się za akceptację umowy przez </w:t>
      </w:r>
      <w:r w:rsidR="00F76BC8" w:rsidRPr="0071373A">
        <w:rPr>
          <w:rFonts w:ascii="Arial" w:eastAsia="Calibri" w:hAnsi="Arial" w:cs="Arial"/>
        </w:rPr>
        <w:t>Z</w:t>
      </w:r>
      <w:r w:rsidRPr="0071373A">
        <w:rPr>
          <w:rFonts w:ascii="Arial" w:eastAsia="Calibri" w:hAnsi="Arial" w:cs="Arial"/>
        </w:rPr>
        <w:t>amawiającego.</w:t>
      </w:r>
    </w:p>
    <w:p w14:paraId="6B4AFC03" w14:textId="5A2A72B4"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 przypadku umów, których przedmiotem są roboty budowlane, </w:t>
      </w:r>
      <w:r w:rsidR="00F76BC8" w:rsidRPr="0071373A">
        <w:rPr>
          <w:rFonts w:ascii="Arial" w:eastAsia="Calibri" w:hAnsi="Arial" w:cs="Arial"/>
        </w:rPr>
        <w:t>W</w:t>
      </w:r>
      <w:r w:rsidRPr="0071373A">
        <w:rPr>
          <w:rFonts w:ascii="Arial" w:eastAsia="Calibri" w:hAnsi="Arial" w:cs="Arial"/>
        </w:rPr>
        <w:t xml:space="preserve">ykonawca, podwykonawca lub dalszy podwykonawca przedkłada </w:t>
      </w:r>
      <w:r w:rsidR="00F76BC8" w:rsidRPr="0071373A">
        <w:rPr>
          <w:rFonts w:ascii="Arial" w:eastAsia="Calibri" w:hAnsi="Arial" w:cs="Arial"/>
        </w:rPr>
        <w:t>Z</w:t>
      </w:r>
      <w:r w:rsidRPr="0071373A">
        <w:rPr>
          <w:rFonts w:ascii="Arial" w:eastAsia="Calibri" w:hAnsi="Arial" w:cs="Arial"/>
        </w:rPr>
        <w:t>amawiającemu poświadczoną za zgodność z oryginałem kopię zawartej umowy o</w:t>
      </w:r>
      <w:r w:rsidR="006345BE" w:rsidRPr="0071373A">
        <w:rPr>
          <w:rFonts w:ascii="Arial" w:eastAsia="Calibri" w:hAnsi="Arial" w:cs="Arial"/>
        </w:rPr>
        <w:t> </w:t>
      </w:r>
      <w:r w:rsidRPr="0071373A">
        <w:rPr>
          <w:rFonts w:ascii="Arial" w:eastAsia="Calibri" w:hAnsi="Arial" w:cs="Arial"/>
        </w:rPr>
        <w:t xml:space="preserve">podwykonawstwo, której przedmiotem są dostawy lub usługi, w terminie 7 dni od dnia jej zawarcia, z wyłączeniem umów o podwykonawstwo o wartości mniejszej niż 0,5% wartości umowy oraz umów o podwykonawstwo, których przedmiot został wskazany przez </w:t>
      </w:r>
      <w:r w:rsidR="00F76BC8" w:rsidRPr="0071373A">
        <w:rPr>
          <w:rFonts w:ascii="Arial" w:eastAsia="Calibri" w:hAnsi="Arial" w:cs="Arial"/>
        </w:rPr>
        <w:t>Z</w:t>
      </w:r>
      <w:r w:rsidRPr="0071373A">
        <w:rPr>
          <w:rFonts w:ascii="Arial" w:eastAsia="Calibri" w:hAnsi="Arial" w:cs="Arial"/>
        </w:rPr>
        <w:t>amawiającego w dokumentach zamówienia. Wyłączenie, o</w:t>
      </w:r>
      <w:r w:rsidR="0027163C" w:rsidRPr="0071373A">
        <w:rPr>
          <w:rFonts w:ascii="Arial" w:eastAsia="Calibri" w:hAnsi="Arial" w:cs="Arial"/>
        </w:rPr>
        <w:t> k</w:t>
      </w:r>
      <w:r w:rsidRPr="0071373A">
        <w:rPr>
          <w:rFonts w:ascii="Arial" w:eastAsia="Calibri" w:hAnsi="Arial" w:cs="Arial"/>
        </w:rPr>
        <w:t>tórym mowa w zdaniu pierwszym, nie dotyczy umów o podwykonawstwo o</w:t>
      </w:r>
      <w:r w:rsidR="006345BE" w:rsidRPr="0071373A">
        <w:rPr>
          <w:rFonts w:ascii="Arial" w:eastAsia="Calibri" w:hAnsi="Arial" w:cs="Arial"/>
        </w:rPr>
        <w:t> </w:t>
      </w:r>
      <w:r w:rsidRPr="0071373A">
        <w:rPr>
          <w:rFonts w:ascii="Arial" w:eastAsia="Calibri" w:hAnsi="Arial" w:cs="Arial"/>
        </w:rPr>
        <w:t xml:space="preserve">wartości większej niż 50 000 złotych. </w:t>
      </w:r>
    </w:p>
    <w:p w14:paraId="36B2E525" w14:textId="2995DD5D" w:rsidR="004F3F4B" w:rsidRPr="0071373A" w:rsidRDefault="00846CF8">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W przypadku, o którym mowa w ust. </w:t>
      </w:r>
      <w:r w:rsidR="00913F26" w:rsidRPr="0071373A">
        <w:rPr>
          <w:rFonts w:ascii="Arial" w:eastAsia="Calibri" w:hAnsi="Arial" w:cs="Arial"/>
        </w:rPr>
        <w:t>9</w:t>
      </w:r>
      <w:r w:rsidRPr="0071373A">
        <w:rPr>
          <w:rFonts w:ascii="Arial" w:eastAsia="Calibri" w:hAnsi="Arial" w:cs="Arial"/>
        </w:rPr>
        <w:t>, podwykonawca lub dalszy podwykonawca, przedkłada poświadczoną za zgodność z oryginałem kopię umowy również wykonawcy.</w:t>
      </w:r>
    </w:p>
    <w:p w14:paraId="080D7F35" w14:textId="0F0351EC" w:rsidR="00AB0277" w:rsidRPr="0071373A" w:rsidRDefault="00846CF8">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 przypadku, o kt</w:t>
      </w:r>
      <w:r w:rsidR="005E7C4F" w:rsidRPr="0071373A">
        <w:rPr>
          <w:rFonts w:ascii="Arial" w:eastAsia="Calibri" w:hAnsi="Arial" w:cs="Arial"/>
        </w:rPr>
        <w:t>órym mowa w ust. 9</w:t>
      </w:r>
      <w:r w:rsidRPr="0071373A">
        <w:rPr>
          <w:rFonts w:ascii="Arial" w:eastAsia="Calibri" w:hAnsi="Arial" w:cs="Arial"/>
        </w:rPr>
        <w:t>, jeżeli termin zapłaty wynagrodzenia jes</w:t>
      </w:r>
      <w:r w:rsidR="005E7C4F" w:rsidRPr="0071373A">
        <w:rPr>
          <w:rFonts w:ascii="Arial" w:eastAsia="Calibri" w:hAnsi="Arial" w:cs="Arial"/>
        </w:rPr>
        <w:t>t dłuższy niż określony w ust. 3</w:t>
      </w:r>
      <w:r w:rsidRPr="0071373A">
        <w:rPr>
          <w:rFonts w:ascii="Arial" w:eastAsia="Calibri" w:hAnsi="Arial" w:cs="Arial"/>
        </w:rPr>
        <w:t xml:space="preserve">, </w:t>
      </w:r>
      <w:r w:rsidR="00F76BC8" w:rsidRPr="0071373A">
        <w:rPr>
          <w:rFonts w:ascii="Arial" w:eastAsia="Calibri" w:hAnsi="Arial" w:cs="Arial"/>
        </w:rPr>
        <w:t>Z</w:t>
      </w:r>
      <w:r w:rsidRPr="0071373A">
        <w:rPr>
          <w:rFonts w:ascii="Arial" w:eastAsia="Calibri" w:hAnsi="Arial" w:cs="Arial"/>
        </w:rPr>
        <w:t xml:space="preserve">amawiający informuje o tym </w:t>
      </w:r>
      <w:r w:rsidR="00F76BC8" w:rsidRPr="0071373A">
        <w:rPr>
          <w:rFonts w:ascii="Arial" w:eastAsia="Calibri" w:hAnsi="Arial" w:cs="Arial"/>
        </w:rPr>
        <w:t>W</w:t>
      </w:r>
      <w:r w:rsidRPr="0071373A">
        <w:rPr>
          <w:rFonts w:ascii="Arial" w:eastAsia="Calibri" w:hAnsi="Arial" w:cs="Arial"/>
        </w:rPr>
        <w:t>ykonawcę i wzywa go do doprowadzenia do zmiany tej umowy, pod rygorem wystąpienia o zapłatę kary umownej.</w:t>
      </w:r>
    </w:p>
    <w:p w14:paraId="08D5C1AA" w14:textId="15E72F03"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W przypadku umów, których przedmiotem są roboty budowlane, </w:t>
      </w:r>
      <w:r w:rsidR="007A5800" w:rsidRPr="0071373A">
        <w:rPr>
          <w:rFonts w:ascii="Arial" w:eastAsia="Calibri" w:hAnsi="Arial" w:cs="Arial"/>
        </w:rPr>
        <w:t>Z</w:t>
      </w:r>
      <w:r w:rsidRPr="0071373A">
        <w:rPr>
          <w:rFonts w:ascii="Arial" w:eastAsia="Calibri" w:hAnsi="Arial" w:cs="Arial"/>
        </w:rPr>
        <w:t xml:space="preserve">amawiający dokonuje bezpośredniej zapłaty wymagalnego wynagrodzenia przysługującego podwykonawcy lub dalszemu podwykonawcy, który zawarł zaakceptowaną przez </w:t>
      </w:r>
      <w:r w:rsidR="00F76BC8" w:rsidRPr="0071373A">
        <w:rPr>
          <w:rFonts w:ascii="Arial" w:eastAsia="Calibri" w:hAnsi="Arial" w:cs="Arial"/>
        </w:rPr>
        <w:t>Z</w:t>
      </w:r>
      <w:r w:rsidRPr="0071373A">
        <w:rPr>
          <w:rFonts w:ascii="Arial" w:eastAsia="Calibri" w:hAnsi="Arial" w:cs="Arial"/>
        </w:rPr>
        <w:t xml:space="preserve">amawiającego umowę o podwykonawstwo, której przedmiotem są roboty budowlane, lub który zawarł przedłożoną </w:t>
      </w:r>
      <w:r w:rsidR="00F76BC8" w:rsidRPr="0071373A">
        <w:rPr>
          <w:rFonts w:ascii="Arial" w:eastAsia="Calibri" w:hAnsi="Arial" w:cs="Arial"/>
        </w:rPr>
        <w:t>Z</w:t>
      </w:r>
      <w:r w:rsidRPr="0071373A">
        <w:rPr>
          <w:rFonts w:ascii="Arial" w:eastAsia="Calibri" w:hAnsi="Arial" w:cs="Arial"/>
        </w:rPr>
        <w:t xml:space="preserve">amawiającemu umowę o pod-wykonawstwo, której przedmiotem są dostawy lub usługi, w przypadku uchylenia </w:t>
      </w:r>
      <w:r w:rsidRPr="0071373A">
        <w:rPr>
          <w:rFonts w:ascii="Arial" w:eastAsia="Calibri" w:hAnsi="Arial" w:cs="Arial"/>
        </w:rPr>
        <w:lastRenderedPageBreak/>
        <w:t xml:space="preserve">się od obowiązku zapłaty odpowiednio przez </w:t>
      </w:r>
      <w:r w:rsidR="00F76BC8" w:rsidRPr="0071373A">
        <w:rPr>
          <w:rFonts w:ascii="Arial" w:eastAsia="Calibri" w:hAnsi="Arial" w:cs="Arial"/>
        </w:rPr>
        <w:t>W</w:t>
      </w:r>
      <w:r w:rsidRPr="0071373A">
        <w:rPr>
          <w:rFonts w:ascii="Arial" w:eastAsia="Calibri" w:hAnsi="Arial" w:cs="Arial"/>
        </w:rPr>
        <w:t>ykonawcę, podwykonawcę lub dalszego podwykonawcę.</w:t>
      </w:r>
    </w:p>
    <w:p w14:paraId="0B734D16" w14:textId="07D32379"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Wynagrodzenie, o którym mowa w ust. 1</w:t>
      </w:r>
      <w:r w:rsidR="005E7C4F" w:rsidRPr="0071373A">
        <w:rPr>
          <w:rFonts w:ascii="Arial" w:eastAsia="Calibri" w:hAnsi="Arial" w:cs="Arial"/>
        </w:rPr>
        <w:t>2</w:t>
      </w:r>
      <w:r w:rsidRPr="0071373A">
        <w:rPr>
          <w:rFonts w:ascii="Arial" w:eastAsia="Calibri" w:hAnsi="Arial" w:cs="Arial"/>
        </w:rPr>
        <w:t xml:space="preserve">, dotyczy wyłącznie należności powstałych po zaakceptowaniu przez </w:t>
      </w:r>
      <w:r w:rsidR="00F76BC8" w:rsidRPr="0071373A">
        <w:rPr>
          <w:rFonts w:ascii="Arial" w:eastAsia="Calibri" w:hAnsi="Arial" w:cs="Arial"/>
        </w:rPr>
        <w:t>Z</w:t>
      </w:r>
      <w:r w:rsidRPr="0071373A">
        <w:rPr>
          <w:rFonts w:ascii="Arial" w:eastAsia="Calibri" w:hAnsi="Arial" w:cs="Arial"/>
        </w:rPr>
        <w:t xml:space="preserve">amawiającego umowy o podwykonawstwo, której przedmiotem są roboty budowlane, lub po przedłożeniu </w:t>
      </w:r>
      <w:r w:rsidR="00F76BC8" w:rsidRPr="0071373A">
        <w:rPr>
          <w:rFonts w:ascii="Arial" w:eastAsia="Calibri" w:hAnsi="Arial" w:cs="Arial"/>
        </w:rPr>
        <w:t>Z</w:t>
      </w:r>
      <w:r w:rsidRPr="0071373A">
        <w:rPr>
          <w:rFonts w:ascii="Arial" w:eastAsia="Calibri" w:hAnsi="Arial" w:cs="Arial"/>
        </w:rPr>
        <w:t>amawiającemu poświadczonej za zgodność z oryginałem kopii umowy o podwykonawstwo, której przedmiotem są dostawy lub usługi.</w:t>
      </w:r>
    </w:p>
    <w:p w14:paraId="6160EC8D" w14:textId="77777777"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Bezpośrednia zapłata obejmuje wyłącznie należne wynagrodze</w:t>
      </w:r>
      <w:r w:rsidR="00CE6C33" w:rsidRPr="0071373A">
        <w:rPr>
          <w:rFonts w:ascii="Arial" w:eastAsia="Calibri" w:hAnsi="Arial" w:cs="Arial"/>
        </w:rPr>
        <w:t>nie, bez odsetek, należnych pod</w:t>
      </w:r>
      <w:r w:rsidRPr="0071373A">
        <w:rPr>
          <w:rFonts w:ascii="Arial" w:eastAsia="Calibri" w:hAnsi="Arial" w:cs="Arial"/>
        </w:rPr>
        <w:t>wykonawcy lub dalszemu podwykonawcy.</w:t>
      </w:r>
    </w:p>
    <w:p w14:paraId="5E5FD9D4" w14:textId="5C01D345"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Zamawiający, przed dokonaniem bezpośredniej zapłaty, jest obowiązany umożliwić </w:t>
      </w:r>
      <w:r w:rsidR="00F76BC8" w:rsidRPr="0071373A">
        <w:rPr>
          <w:rFonts w:ascii="Arial" w:eastAsia="Calibri" w:hAnsi="Arial" w:cs="Arial"/>
        </w:rPr>
        <w:t>W</w:t>
      </w:r>
      <w:r w:rsidRPr="0071373A">
        <w:rPr>
          <w:rFonts w:ascii="Arial" w:eastAsia="Calibri" w:hAnsi="Arial" w:cs="Arial"/>
        </w:rPr>
        <w:t>ykonawcy pisemnie</w:t>
      </w:r>
      <w:r w:rsidR="00F76BC8" w:rsidRPr="0071373A">
        <w:rPr>
          <w:rFonts w:ascii="Arial" w:eastAsia="Calibri" w:hAnsi="Arial" w:cs="Arial"/>
        </w:rPr>
        <w:t xml:space="preserve"> zgłoszenie</w:t>
      </w:r>
      <w:r w:rsidRPr="0071373A">
        <w:rPr>
          <w:rFonts w:ascii="Arial" w:eastAsia="Calibri" w:hAnsi="Arial" w:cs="Arial"/>
        </w:rPr>
        <w:t xml:space="preserve"> uwag dotyczących zasadności bezpośredniej zapłaty wynagrodzenia podwykonawcy lub dalszemu podwykonawcy. Zamawiający </w:t>
      </w:r>
      <w:r w:rsidR="00F76BC8" w:rsidRPr="0071373A">
        <w:rPr>
          <w:rFonts w:ascii="Arial" w:eastAsia="Calibri" w:hAnsi="Arial" w:cs="Arial"/>
        </w:rPr>
        <w:t xml:space="preserve">umożliwia zgłoszenie </w:t>
      </w:r>
      <w:r w:rsidRPr="0071373A">
        <w:rPr>
          <w:rFonts w:ascii="Arial" w:eastAsia="Calibri" w:hAnsi="Arial" w:cs="Arial"/>
        </w:rPr>
        <w:t>uwag</w:t>
      </w:r>
      <w:r w:rsidR="00F76BC8" w:rsidRPr="0071373A">
        <w:rPr>
          <w:rFonts w:ascii="Arial" w:eastAsia="Calibri" w:hAnsi="Arial" w:cs="Arial"/>
        </w:rPr>
        <w:t xml:space="preserve"> w terminie</w:t>
      </w:r>
      <w:r w:rsidRPr="0071373A">
        <w:rPr>
          <w:rFonts w:ascii="Arial" w:eastAsia="Calibri" w:hAnsi="Arial" w:cs="Arial"/>
        </w:rPr>
        <w:t xml:space="preserve"> nie krótszym niż 7 dni od dnia doręczenia tej informacji. W uwagach nie można powoływać się na potrącenie roszczeń </w:t>
      </w:r>
      <w:r w:rsidR="00F76BC8" w:rsidRPr="0071373A">
        <w:rPr>
          <w:rFonts w:ascii="Arial" w:eastAsia="Calibri" w:hAnsi="Arial" w:cs="Arial"/>
        </w:rPr>
        <w:t>W</w:t>
      </w:r>
      <w:r w:rsidRPr="0071373A">
        <w:rPr>
          <w:rFonts w:ascii="Arial" w:eastAsia="Calibri" w:hAnsi="Arial" w:cs="Arial"/>
        </w:rPr>
        <w:t>ykonawcy względem podwykonawcy niezwiązanych z</w:t>
      </w:r>
      <w:r w:rsidR="006345BE" w:rsidRPr="0071373A">
        <w:rPr>
          <w:rFonts w:ascii="Arial" w:eastAsia="Calibri" w:hAnsi="Arial" w:cs="Arial"/>
        </w:rPr>
        <w:t> </w:t>
      </w:r>
      <w:r w:rsidRPr="0071373A">
        <w:rPr>
          <w:rFonts w:ascii="Arial" w:eastAsia="Calibri" w:hAnsi="Arial" w:cs="Arial"/>
        </w:rPr>
        <w:t>realizacją umowy o</w:t>
      </w:r>
      <w:r w:rsidR="0027163C" w:rsidRPr="0071373A">
        <w:rPr>
          <w:rFonts w:ascii="Arial" w:eastAsia="Calibri" w:hAnsi="Arial" w:cs="Arial"/>
        </w:rPr>
        <w:t> p</w:t>
      </w:r>
      <w:r w:rsidRPr="0071373A">
        <w:rPr>
          <w:rFonts w:ascii="Arial" w:eastAsia="Calibri" w:hAnsi="Arial" w:cs="Arial"/>
        </w:rPr>
        <w:t>odwykonawstwo.</w:t>
      </w:r>
    </w:p>
    <w:p w14:paraId="1E34767B" w14:textId="6B5E3DFF"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 przypadku zgłoszenia uwag, o których mowa w ust. 1</w:t>
      </w:r>
      <w:r w:rsidR="005E7C4F" w:rsidRPr="0071373A">
        <w:rPr>
          <w:rFonts w:ascii="Arial" w:eastAsia="Calibri" w:hAnsi="Arial" w:cs="Arial"/>
        </w:rPr>
        <w:t>5</w:t>
      </w:r>
      <w:r w:rsidRPr="0071373A">
        <w:rPr>
          <w:rFonts w:ascii="Arial" w:eastAsia="Calibri" w:hAnsi="Arial" w:cs="Arial"/>
        </w:rPr>
        <w:t xml:space="preserve">, w terminie wskazanym przez zamawiającego, </w:t>
      </w:r>
      <w:r w:rsidR="00F76BC8" w:rsidRPr="0071373A">
        <w:rPr>
          <w:rFonts w:ascii="Arial" w:eastAsia="Calibri" w:hAnsi="Arial" w:cs="Arial"/>
        </w:rPr>
        <w:t>Z</w:t>
      </w:r>
      <w:r w:rsidRPr="0071373A">
        <w:rPr>
          <w:rFonts w:ascii="Arial" w:eastAsia="Calibri" w:hAnsi="Arial" w:cs="Arial"/>
        </w:rPr>
        <w:t>amawiający może:</w:t>
      </w:r>
    </w:p>
    <w:p w14:paraId="5DB205B4" w14:textId="77E42318"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 xml:space="preserve">nie dokonać bezpośredniej zapłaty wynagrodzenia podwykonawcy lub dalszemu podwykonawcy, jeżeli </w:t>
      </w:r>
      <w:r w:rsidR="00F76BC8" w:rsidRPr="0071373A">
        <w:rPr>
          <w:rFonts w:ascii="Arial" w:eastAsia="Calibri" w:hAnsi="Arial" w:cs="Arial"/>
        </w:rPr>
        <w:t>W</w:t>
      </w:r>
      <w:r w:rsidRPr="0071373A">
        <w:rPr>
          <w:rFonts w:ascii="Arial" w:eastAsia="Calibri" w:hAnsi="Arial" w:cs="Arial"/>
        </w:rPr>
        <w:t>ykonawca wykaże niezasadność takiej zapłaty</w:t>
      </w:r>
      <w:r w:rsidR="00344997" w:rsidRPr="0071373A">
        <w:rPr>
          <w:rFonts w:ascii="Arial" w:eastAsia="Calibri" w:hAnsi="Arial" w:cs="Arial"/>
        </w:rPr>
        <w:t>,</w:t>
      </w:r>
      <w:r w:rsidRPr="0071373A">
        <w:rPr>
          <w:rFonts w:ascii="Arial" w:eastAsia="Calibri" w:hAnsi="Arial" w:cs="Arial"/>
        </w:rPr>
        <w:t xml:space="preserve"> albo</w:t>
      </w:r>
    </w:p>
    <w:p w14:paraId="1191AD00" w14:textId="77777777"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A68DFA" w14:textId="77777777"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dokonać bezpośredniej zapłaty wynagrodzenia podwykonawc</w:t>
      </w:r>
      <w:r w:rsidR="00CE6C33" w:rsidRPr="0071373A">
        <w:rPr>
          <w:rFonts w:ascii="Arial" w:eastAsia="Calibri" w:hAnsi="Arial" w:cs="Arial"/>
        </w:rPr>
        <w:t>y lub dalszemu podwykonawcy, je</w:t>
      </w:r>
      <w:r w:rsidRPr="0071373A">
        <w:rPr>
          <w:rFonts w:ascii="Arial" w:eastAsia="Calibri" w:hAnsi="Arial" w:cs="Arial"/>
        </w:rPr>
        <w:t>żeli podwykonawca lub dalszy podwykonawca wykaże zasadność takiej zapłaty.</w:t>
      </w:r>
    </w:p>
    <w:p w14:paraId="3CA17368" w14:textId="026A4A4B" w:rsidR="005E7C4F"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W przypadku dokonania bezpośredniej zapłaty podwykonawcy lub dalszemu podwykonawcy </w:t>
      </w:r>
      <w:r w:rsidR="00F76BC8" w:rsidRPr="0071373A">
        <w:rPr>
          <w:rFonts w:ascii="Arial" w:eastAsia="Calibri" w:hAnsi="Arial" w:cs="Arial"/>
        </w:rPr>
        <w:t>Z</w:t>
      </w:r>
      <w:r w:rsidRPr="0071373A">
        <w:rPr>
          <w:rFonts w:ascii="Arial" w:eastAsia="Calibri" w:hAnsi="Arial" w:cs="Arial"/>
        </w:rPr>
        <w:t>amawiający potrąca kwotę wypłaconego wynagrodzenia z</w:t>
      </w:r>
      <w:r w:rsidR="00344997" w:rsidRPr="0071373A">
        <w:rPr>
          <w:rFonts w:ascii="Arial" w:eastAsia="Calibri" w:hAnsi="Arial" w:cs="Arial"/>
        </w:rPr>
        <w:t> </w:t>
      </w:r>
      <w:r w:rsidRPr="0071373A">
        <w:rPr>
          <w:rFonts w:ascii="Arial" w:eastAsia="Calibri" w:hAnsi="Arial" w:cs="Arial"/>
        </w:rPr>
        <w:t xml:space="preserve">wynagrodzenia należnego </w:t>
      </w:r>
      <w:r w:rsidR="00F76BC8" w:rsidRPr="0071373A">
        <w:rPr>
          <w:rFonts w:ascii="Arial" w:eastAsia="Calibri" w:hAnsi="Arial" w:cs="Arial"/>
        </w:rPr>
        <w:t>W</w:t>
      </w:r>
      <w:r w:rsidRPr="0071373A">
        <w:rPr>
          <w:rFonts w:ascii="Arial" w:eastAsia="Calibri" w:hAnsi="Arial" w:cs="Arial"/>
        </w:rPr>
        <w:t>ykonawcy</w:t>
      </w:r>
      <w:r w:rsidR="005E7C4F" w:rsidRPr="0071373A">
        <w:rPr>
          <w:rFonts w:ascii="Arial" w:eastAsia="Calibri" w:hAnsi="Arial" w:cs="Arial"/>
        </w:rPr>
        <w:t>.</w:t>
      </w:r>
    </w:p>
    <w:p w14:paraId="18D5307B" w14:textId="77777777" w:rsidR="00061D5C" w:rsidRPr="0071373A" w:rsidRDefault="005E7C4F">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Konieczność wielokrotnego dokonywania bezpośredniej zapłaty podwykonawcy lub dalszemu podwykonawcy lub konieczność dokonania bezpośrednich zapłat na </w:t>
      </w:r>
      <w:r w:rsidRPr="0071373A">
        <w:rPr>
          <w:rFonts w:ascii="Arial" w:eastAsia="Calibri" w:hAnsi="Arial" w:cs="Arial"/>
        </w:rPr>
        <w:lastRenderedPageBreak/>
        <w:t>sumę większą niż 5% wartości umowy może stanowić podstawę do odstąpienia od umowy.</w:t>
      </w:r>
    </w:p>
    <w:p w14:paraId="45B18E0A" w14:textId="41520709" w:rsidR="00CE6C33" w:rsidRPr="0071373A" w:rsidRDefault="00CE6C33">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lang w:eastAsia="en-US"/>
        </w:rPr>
        <w:t xml:space="preserve">Wszystkie </w:t>
      </w:r>
      <w:r w:rsidR="00344997" w:rsidRPr="0071373A">
        <w:rPr>
          <w:rFonts w:ascii="Arial" w:eastAsia="Calibri" w:hAnsi="Arial" w:cs="Arial"/>
          <w:lang w:eastAsia="en-US"/>
        </w:rPr>
        <w:t>u</w:t>
      </w:r>
      <w:r w:rsidRPr="0071373A">
        <w:rPr>
          <w:rFonts w:ascii="Arial" w:eastAsia="Calibri" w:hAnsi="Arial" w:cs="Arial"/>
          <w:lang w:eastAsia="en-US"/>
        </w:rPr>
        <w:t>mowy o podwykonawstwo dla swojej ważności wymagają formy pisemnej</w:t>
      </w:r>
      <w:r w:rsidR="00344997" w:rsidRPr="0071373A">
        <w:rPr>
          <w:rFonts w:ascii="Arial" w:eastAsia="Calibri" w:hAnsi="Arial" w:cs="Arial"/>
          <w:lang w:eastAsia="en-US"/>
        </w:rPr>
        <w:t>.</w:t>
      </w:r>
    </w:p>
    <w:p w14:paraId="47A2E7AE" w14:textId="2DC1235F" w:rsidR="005E7C4F" w:rsidRPr="0071373A" w:rsidRDefault="00EF67A4">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lang w:eastAsia="en-US"/>
        </w:rPr>
        <w:t xml:space="preserve">Zamawiający nie ponosi odpowiedzialności za zawarcie przez </w:t>
      </w:r>
      <w:r w:rsidR="00554971" w:rsidRPr="0071373A">
        <w:rPr>
          <w:rFonts w:ascii="Arial" w:eastAsia="Calibri" w:hAnsi="Arial" w:cs="Arial"/>
          <w:lang w:eastAsia="en-US"/>
        </w:rPr>
        <w:t>W</w:t>
      </w:r>
      <w:r w:rsidRPr="0071373A">
        <w:rPr>
          <w:rFonts w:ascii="Arial" w:eastAsia="Calibri" w:hAnsi="Arial" w:cs="Arial"/>
          <w:lang w:eastAsia="en-US"/>
        </w:rPr>
        <w:t xml:space="preserve">ykonawcę </w:t>
      </w:r>
      <w:r w:rsidR="00DC52E1" w:rsidRPr="0071373A">
        <w:rPr>
          <w:rFonts w:ascii="Arial" w:eastAsia="Calibri" w:hAnsi="Arial" w:cs="Arial"/>
          <w:lang w:eastAsia="en-US"/>
        </w:rPr>
        <w:t>u</w:t>
      </w:r>
      <w:r w:rsidRPr="0071373A">
        <w:rPr>
          <w:rFonts w:ascii="Arial" w:eastAsia="Calibri" w:hAnsi="Arial" w:cs="Arial"/>
          <w:lang w:eastAsia="en-US"/>
        </w:rPr>
        <w:t>mowy</w:t>
      </w:r>
      <w:r w:rsidR="004A2F5B" w:rsidRPr="0071373A">
        <w:rPr>
          <w:rFonts w:ascii="Arial" w:eastAsia="Calibri" w:hAnsi="Arial" w:cs="Arial"/>
          <w:lang w:eastAsia="en-US"/>
        </w:rPr>
        <w:t xml:space="preserve"> </w:t>
      </w:r>
      <w:r w:rsidRPr="0071373A">
        <w:rPr>
          <w:rFonts w:ascii="Arial" w:eastAsia="Calibri" w:hAnsi="Arial" w:cs="Arial"/>
          <w:lang w:eastAsia="en-US"/>
        </w:rPr>
        <w:t>o</w:t>
      </w:r>
      <w:r w:rsidR="00363786" w:rsidRPr="0071373A">
        <w:rPr>
          <w:rFonts w:ascii="Arial" w:eastAsia="Calibri" w:hAnsi="Arial" w:cs="Arial"/>
          <w:lang w:eastAsia="en-US"/>
        </w:rPr>
        <w:t> </w:t>
      </w:r>
      <w:r w:rsidRPr="0071373A">
        <w:rPr>
          <w:rFonts w:ascii="Arial" w:eastAsia="Calibri" w:hAnsi="Arial" w:cs="Arial"/>
          <w:lang w:eastAsia="en-US"/>
        </w:rPr>
        <w:t xml:space="preserve">podwykonawstwo bez wymaganej zgody </w:t>
      </w:r>
      <w:r w:rsidR="004F6992" w:rsidRPr="0071373A">
        <w:rPr>
          <w:rFonts w:ascii="Arial" w:eastAsia="Calibri" w:hAnsi="Arial" w:cs="Arial"/>
          <w:lang w:eastAsia="en-US"/>
        </w:rPr>
        <w:t>z</w:t>
      </w:r>
      <w:r w:rsidRPr="0071373A">
        <w:rPr>
          <w:rFonts w:ascii="Arial" w:eastAsia="Calibri" w:hAnsi="Arial" w:cs="Arial"/>
          <w:lang w:eastAsia="en-US"/>
        </w:rPr>
        <w:t xml:space="preserve">amawiającego, skutki z tego wynikające będą obciążały wyłącznie </w:t>
      </w:r>
      <w:r w:rsidR="00554971" w:rsidRPr="0071373A">
        <w:rPr>
          <w:rFonts w:ascii="Arial" w:eastAsia="Calibri" w:hAnsi="Arial" w:cs="Arial"/>
          <w:lang w:eastAsia="en-US"/>
        </w:rPr>
        <w:t>W</w:t>
      </w:r>
      <w:r w:rsidRPr="0071373A">
        <w:rPr>
          <w:rFonts w:ascii="Arial" w:eastAsia="Calibri" w:hAnsi="Arial" w:cs="Arial"/>
          <w:lang w:eastAsia="en-US"/>
        </w:rPr>
        <w:t>ykonawcę.</w:t>
      </w:r>
    </w:p>
    <w:p w14:paraId="6AC355C1" w14:textId="64BE5095" w:rsidR="00343F92" w:rsidRPr="0071373A" w:rsidRDefault="00CE6C33">
      <w:pPr>
        <w:pStyle w:val="Akapitzlist"/>
        <w:numPr>
          <w:ilvl w:val="0"/>
          <w:numId w:val="19"/>
        </w:numPr>
        <w:spacing w:after="240" w:line="360" w:lineRule="auto"/>
        <w:ind w:left="284" w:hanging="426"/>
        <w:contextualSpacing w:val="0"/>
        <w:jc w:val="both"/>
        <w:rPr>
          <w:rFonts w:ascii="Arial" w:eastAsia="Calibri" w:hAnsi="Arial" w:cs="Arial"/>
        </w:rPr>
      </w:pPr>
      <w:r w:rsidRPr="0071373A">
        <w:rPr>
          <w:rFonts w:ascii="Arial" w:eastAsia="Calibri" w:hAnsi="Arial" w:cs="Arial"/>
          <w:lang w:eastAsia="en-US"/>
        </w:rPr>
        <w:t>Do zasad odpowiedzialności zamawiającego, wykonawcy, podwykonawcy lub dalszego podwykonawcy z tytułu wykonanych robót budowlanych stosuje się przepisy ustawy z dnia 23 kwietnia 1964 r. – Kodeks cywilny, jeżeli przepisy ustawy nie stanowią inaczej.</w:t>
      </w:r>
    </w:p>
    <w:p w14:paraId="62BDAB26" w14:textId="51CB45C0" w:rsidR="00CC7B93" w:rsidRPr="0071373A" w:rsidRDefault="00CC7B93" w:rsidP="006B3069">
      <w:pPr>
        <w:pStyle w:val="Nagwek1"/>
        <w:rPr>
          <w:rFonts w:eastAsia="Calibri" w:cs="Arial"/>
        </w:rPr>
      </w:pPr>
      <w:r w:rsidRPr="0071373A">
        <w:rPr>
          <w:rFonts w:eastAsia="Calibri" w:cs="Arial"/>
        </w:rPr>
        <w:t xml:space="preserve">§ </w:t>
      </w:r>
      <w:r w:rsidR="0088255B" w:rsidRPr="0071373A">
        <w:rPr>
          <w:rFonts w:eastAsia="Calibri" w:cs="Arial"/>
        </w:rPr>
        <w:t>4</w:t>
      </w:r>
    </w:p>
    <w:p w14:paraId="215BA913" w14:textId="77777777" w:rsidR="00CC7B93" w:rsidRPr="0071373A" w:rsidRDefault="00CC7B93" w:rsidP="006B3069">
      <w:pPr>
        <w:pStyle w:val="Nagwek1"/>
        <w:rPr>
          <w:rFonts w:eastAsia="Calibri" w:cs="Arial"/>
        </w:rPr>
      </w:pPr>
      <w:r w:rsidRPr="0071373A">
        <w:rPr>
          <w:rFonts w:eastAsia="Calibri" w:cs="Arial"/>
        </w:rPr>
        <w:t>Podstawowe obowiązki Wykonawcy</w:t>
      </w:r>
    </w:p>
    <w:p w14:paraId="5471F054" w14:textId="3B76787A" w:rsidR="00E25589" w:rsidRPr="0071373A" w:rsidRDefault="00CC7B93">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rPr>
        <w:t>Wykonawca bierze odpowiedzialność za kompletne, wysokiej jakości</w:t>
      </w:r>
      <w:r w:rsidRPr="0071373A">
        <w:rPr>
          <w:rFonts w:ascii="Arial" w:eastAsia="Calibri" w:hAnsi="Arial" w:cs="Arial"/>
          <w:lang w:eastAsia="en-US"/>
        </w:rPr>
        <w:t xml:space="preserve"> i terminowe wykonanie przedmiotu umowy</w:t>
      </w:r>
      <w:r w:rsidR="00913F26" w:rsidRPr="0071373A">
        <w:rPr>
          <w:rFonts w:ascii="Arial" w:eastAsia="Calibri" w:hAnsi="Arial" w:cs="Arial"/>
          <w:lang w:eastAsia="en-US"/>
        </w:rPr>
        <w:t xml:space="preserve">. W szczególności </w:t>
      </w:r>
      <w:r w:rsidR="00554971" w:rsidRPr="0071373A">
        <w:rPr>
          <w:rFonts w:ascii="Arial" w:eastAsia="Calibri" w:hAnsi="Arial" w:cs="Arial"/>
          <w:lang w:eastAsia="en-US"/>
        </w:rPr>
        <w:t>W</w:t>
      </w:r>
      <w:r w:rsidR="00913F26" w:rsidRPr="0071373A">
        <w:rPr>
          <w:rFonts w:ascii="Arial" w:eastAsia="Calibri" w:hAnsi="Arial" w:cs="Arial"/>
          <w:lang w:eastAsia="en-US"/>
        </w:rPr>
        <w:t xml:space="preserve">ykonawca zobowiązany jest przestrzegać przepisów prawa, zgodności wykonywanych robót z dokumentacją techniczną oraz zasadami wiedzy technicznej i sztuki budowlanej. Wykonawca ponosi pełną odpowiedzialność za wykonanie wszystkich świadczeń stanowiących przedmiot umowy oraz za osoby lub podmioty, z których pomocą </w:t>
      </w:r>
      <w:r w:rsidR="00554971" w:rsidRPr="0071373A">
        <w:rPr>
          <w:rFonts w:ascii="Arial" w:eastAsia="Calibri" w:hAnsi="Arial" w:cs="Arial"/>
          <w:lang w:eastAsia="en-US"/>
        </w:rPr>
        <w:t>W</w:t>
      </w:r>
      <w:r w:rsidR="00913F26" w:rsidRPr="0071373A">
        <w:rPr>
          <w:rFonts w:ascii="Arial" w:eastAsia="Calibri" w:hAnsi="Arial" w:cs="Arial"/>
          <w:lang w:eastAsia="en-US"/>
        </w:rPr>
        <w:t>ykonawca swe obowiązki wykonuje lub którym powierza ich wykonanie.</w:t>
      </w:r>
    </w:p>
    <w:p w14:paraId="321DA9B9" w14:textId="536055F6"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 xml:space="preserve">Wykonawca oświadcza, że zapoznał </w:t>
      </w:r>
      <w:r w:rsidR="00830DB5" w:rsidRPr="0071373A">
        <w:rPr>
          <w:rFonts w:ascii="Arial" w:hAnsi="Arial" w:cs="Arial"/>
        </w:rPr>
        <w:t xml:space="preserve">się </w:t>
      </w:r>
      <w:r w:rsidRPr="0071373A">
        <w:rPr>
          <w:rFonts w:ascii="Arial" w:hAnsi="Arial" w:cs="Arial"/>
        </w:rPr>
        <w:t xml:space="preserve">z terenem budowy oraz ograniczeniami wynikającymi z utrzymaniem funkcjonowania istniejących działalności </w:t>
      </w:r>
      <w:r w:rsidR="00BB3B76" w:rsidRPr="0071373A">
        <w:rPr>
          <w:rFonts w:ascii="Arial" w:hAnsi="Arial" w:cs="Arial"/>
        </w:rPr>
        <w:t xml:space="preserve">na terenie prowadzonych robót budowlanych. </w:t>
      </w:r>
    </w:p>
    <w:p w14:paraId="3704E491" w14:textId="6C473504" w:rsidR="00BB3B76" w:rsidRPr="0071373A" w:rsidRDefault="00BB3B76">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 xml:space="preserve">Wszystkie działania w trakcie budowy będą prowadzone przez </w:t>
      </w:r>
      <w:r w:rsidR="00554971" w:rsidRPr="0071373A">
        <w:rPr>
          <w:rFonts w:ascii="Arial" w:eastAsia="Calibri" w:hAnsi="Arial" w:cs="Arial"/>
          <w:lang w:eastAsia="en-US"/>
        </w:rPr>
        <w:t>W</w:t>
      </w:r>
      <w:r w:rsidRPr="0071373A">
        <w:rPr>
          <w:rFonts w:ascii="Arial" w:eastAsia="Calibri" w:hAnsi="Arial" w:cs="Arial"/>
          <w:lang w:eastAsia="en-US"/>
        </w:rPr>
        <w:t>ykonawcę w</w:t>
      </w:r>
      <w:r w:rsidR="004F6992" w:rsidRPr="0071373A">
        <w:rPr>
          <w:rFonts w:ascii="Arial" w:eastAsia="Calibri" w:hAnsi="Arial" w:cs="Arial"/>
          <w:lang w:eastAsia="en-US"/>
        </w:rPr>
        <w:t> </w:t>
      </w:r>
      <w:r w:rsidRPr="0071373A">
        <w:rPr>
          <w:rFonts w:ascii="Arial" w:eastAsia="Calibri" w:hAnsi="Arial" w:cs="Arial"/>
          <w:lang w:eastAsia="en-US"/>
        </w:rPr>
        <w:t xml:space="preserve">sposób jak najmniej uciążliwy, tak by nie stwarzać utrudnień dla </w:t>
      </w:r>
      <w:r w:rsidR="00913F26" w:rsidRPr="0071373A">
        <w:rPr>
          <w:rFonts w:ascii="Arial" w:eastAsia="Calibri" w:hAnsi="Arial" w:cs="Arial"/>
          <w:lang w:eastAsia="en-US"/>
        </w:rPr>
        <w:t>użytkowników</w:t>
      </w:r>
      <w:r w:rsidRPr="0071373A">
        <w:rPr>
          <w:rFonts w:ascii="Arial" w:eastAsia="Calibri" w:hAnsi="Arial" w:cs="Arial"/>
          <w:lang w:eastAsia="en-US"/>
        </w:rPr>
        <w:t xml:space="preserve"> </w:t>
      </w:r>
      <w:r w:rsidR="00993A77" w:rsidRPr="0071373A">
        <w:rPr>
          <w:rFonts w:ascii="Arial" w:eastAsia="Calibri" w:hAnsi="Arial" w:cs="Arial"/>
          <w:lang w:eastAsia="en-US"/>
        </w:rPr>
        <w:t>budynku objętego inwestycją</w:t>
      </w:r>
      <w:r w:rsidRPr="0071373A">
        <w:rPr>
          <w:rFonts w:ascii="Arial" w:eastAsia="Calibri" w:hAnsi="Arial" w:cs="Arial"/>
          <w:lang w:eastAsia="en-US"/>
        </w:rPr>
        <w:t xml:space="preserve"> oraz utrudnień w dostępie do dróg publicznych lub prywatnych. Wszelkie koszty związane z tego typu utrudnieniami obciążać będą </w:t>
      </w:r>
      <w:r w:rsidR="00554971" w:rsidRPr="0071373A">
        <w:rPr>
          <w:rFonts w:ascii="Arial" w:eastAsia="Calibri" w:hAnsi="Arial" w:cs="Arial"/>
          <w:lang w:eastAsia="en-US"/>
        </w:rPr>
        <w:t>W</w:t>
      </w:r>
      <w:r w:rsidRPr="0071373A">
        <w:rPr>
          <w:rFonts w:ascii="Arial" w:eastAsia="Calibri" w:hAnsi="Arial" w:cs="Arial"/>
          <w:lang w:eastAsia="en-US"/>
        </w:rPr>
        <w:t>ykonawcę, który zobowiązuje się do bieżącego usuwania szkód przez niego wyrządzonych w trakcie realizacji przedmiotu umowy.</w:t>
      </w:r>
    </w:p>
    <w:p w14:paraId="51C157A8" w14:textId="77777777"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Wykonawca zobowiązany jest do oznakowania prowadzonych robót zgodnie z obowiązującymi przepisami.</w:t>
      </w:r>
    </w:p>
    <w:p w14:paraId="014C9EBA" w14:textId="1385DFFD"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lastRenderedPageBreak/>
        <w:t xml:space="preserve">W przypadku braku możliwości zorganizowania zaplecza robót na terenie budowy </w:t>
      </w:r>
      <w:r w:rsidR="00554971" w:rsidRPr="0071373A">
        <w:rPr>
          <w:rFonts w:ascii="Arial" w:hAnsi="Arial" w:cs="Arial"/>
        </w:rPr>
        <w:t>W</w:t>
      </w:r>
      <w:r w:rsidRPr="0071373A">
        <w:rPr>
          <w:rFonts w:ascii="Arial" w:hAnsi="Arial" w:cs="Arial"/>
        </w:rPr>
        <w:t>ykonawca zorganizuje zaplecze robót poza terenem budowy we własnym zakresie i na własny koszt.</w:t>
      </w:r>
    </w:p>
    <w:p w14:paraId="7371FF1D" w14:textId="0A1603F2"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Wykonawca ponosi pełną odpowiedzialność za teren budowy z chwilą jego przejęcia i jest odpowiedzialny z tytułu szkód wyrządzonych osobom trzecim</w:t>
      </w:r>
      <w:r w:rsidRPr="0071373A">
        <w:rPr>
          <w:rFonts w:ascii="Arial" w:eastAsia="Calibri" w:hAnsi="Arial" w:cs="Arial"/>
          <w:lang w:eastAsia="en-US"/>
        </w:rPr>
        <w:t xml:space="preserve"> na terenie budowy lub w związku z realizacją przedmiotu umowy, w stopniu całkowicie zwalniającym od tej odpowiedzialności </w:t>
      </w:r>
      <w:r w:rsidR="00554971" w:rsidRPr="0071373A">
        <w:rPr>
          <w:rFonts w:ascii="Arial" w:eastAsia="Calibri" w:hAnsi="Arial" w:cs="Arial"/>
          <w:lang w:eastAsia="en-US"/>
        </w:rPr>
        <w:t>Z</w:t>
      </w:r>
      <w:r w:rsidRPr="0071373A">
        <w:rPr>
          <w:rFonts w:ascii="Arial" w:eastAsia="Calibri" w:hAnsi="Arial" w:cs="Arial"/>
          <w:lang w:eastAsia="en-US"/>
        </w:rPr>
        <w:t xml:space="preserve">amawiającego. </w:t>
      </w:r>
    </w:p>
    <w:p w14:paraId="7754E88E" w14:textId="29F4D9A8"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 xml:space="preserve">Wykonawca jest odpowiedzialny za wszelkie wypadki i szkody, jakie mogą być spowodowane błędem w wykonawstwie lub z winy pracownika na szkodę kogokolwiek uczestniczącego lub nieuczestniczącego w przedmiocie umowy. Wykonawca zabezpieczy </w:t>
      </w:r>
      <w:r w:rsidR="004F6992" w:rsidRPr="0071373A">
        <w:rPr>
          <w:rFonts w:ascii="Arial" w:eastAsia="Calibri" w:hAnsi="Arial" w:cs="Arial"/>
          <w:lang w:eastAsia="en-US"/>
        </w:rPr>
        <w:t>z</w:t>
      </w:r>
      <w:r w:rsidRPr="0071373A">
        <w:rPr>
          <w:rFonts w:ascii="Arial" w:eastAsia="Calibri" w:hAnsi="Arial" w:cs="Arial"/>
          <w:lang w:eastAsia="en-US"/>
        </w:rPr>
        <w:t>amawiającego przed wszelkimi roszczeniami i</w:t>
      </w:r>
      <w:r w:rsidR="004F6992" w:rsidRPr="0071373A">
        <w:rPr>
          <w:rFonts w:ascii="Arial" w:eastAsia="Calibri" w:hAnsi="Arial" w:cs="Arial"/>
          <w:lang w:eastAsia="en-US"/>
        </w:rPr>
        <w:t> </w:t>
      </w:r>
      <w:r w:rsidRPr="0071373A">
        <w:rPr>
          <w:rFonts w:ascii="Arial" w:eastAsia="Calibri" w:hAnsi="Arial" w:cs="Arial"/>
          <w:lang w:eastAsia="en-US"/>
        </w:rPr>
        <w:t xml:space="preserve">działaniami, jakie mogłyby zostać przeciw niemu podjęte wskutek naruszenia umowy przez </w:t>
      </w:r>
      <w:r w:rsidR="00554971" w:rsidRPr="0071373A">
        <w:rPr>
          <w:rFonts w:ascii="Arial" w:eastAsia="Calibri" w:hAnsi="Arial" w:cs="Arial"/>
          <w:lang w:eastAsia="en-US"/>
        </w:rPr>
        <w:t>W</w:t>
      </w:r>
      <w:r w:rsidRPr="0071373A">
        <w:rPr>
          <w:rFonts w:ascii="Arial" w:eastAsia="Calibri" w:hAnsi="Arial" w:cs="Arial"/>
          <w:lang w:eastAsia="en-US"/>
        </w:rPr>
        <w:t>ykonawcę w jakimkolwiek obszarze jego kompetencji lub podległym jego kompetencji.</w:t>
      </w:r>
    </w:p>
    <w:p w14:paraId="0F6A800E" w14:textId="77777777" w:rsidR="00821303"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Wykonawca zapewni stałą ochronę obiektów, materiałów i urządzeń w obrębie terenu budowy w celu zapobieżenia wypadkom pracowników, a także kogokolwiek zarówno zatrudnionego przy jakiejkolwiek pracy na terenie budowy, jak również osób niezatrudnionych na terenie budowy.</w:t>
      </w:r>
    </w:p>
    <w:p w14:paraId="609D974E" w14:textId="35DAB3C7" w:rsidR="00821303"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hAnsi="Arial" w:cs="Arial"/>
        </w:rPr>
        <w:t xml:space="preserve">Wykonawca zobowiązany jest do przedstawienia na żądanie </w:t>
      </w:r>
      <w:r w:rsidR="00554971" w:rsidRPr="0071373A">
        <w:rPr>
          <w:rFonts w:ascii="Arial" w:hAnsi="Arial" w:cs="Arial"/>
        </w:rPr>
        <w:t>Z</w:t>
      </w:r>
      <w:r w:rsidRPr="0071373A">
        <w:rPr>
          <w:rFonts w:ascii="Arial" w:hAnsi="Arial" w:cs="Arial"/>
        </w:rPr>
        <w:t>amawiającego deklaracji zgodności lub certyfikat</w:t>
      </w:r>
      <w:r w:rsidR="005A4752" w:rsidRPr="0071373A">
        <w:rPr>
          <w:rFonts w:ascii="Arial" w:hAnsi="Arial" w:cs="Arial"/>
        </w:rPr>
        <w:t>u</w:t>
      </w:r>
      <w:r w:rsidRPr="0071373A">
        <w:rPr>
          <w:rFonts w:ascii="Arial" w:hAnsi="Arial" w:cs="Arial"/>
        </w:rPr>
        <w:t xml:space="preserve"> zgodności z Polską Normą lub aprobat</w:t>
      </w:r>
      <w:r w:rsidR="005A4752" w:rsidRPr="0071373A">
        <w:rPr>
          <w:rFonts w:ascii="Arial" w:hAnsi="Arial" w:cs="Arial"/>
        </w:rPr>
        <w:t>y</w:t>
      </w:r>
      <w:r w:rsidRPr="0071373A">
        <w:rPr>
          <w:rFonts w:ascii="Arial" w:hAnsi="Arial" w:cs="Arial"/>
        </w:rPr>
        <w:t xml:space="preserve"> techniczn</w:t>
      </w:r>
      <w:r w:rsidR="005A4752" w:rsidRPr="0071373A">
        <w:rPr>
          <w:rFonts w:ascii="Arial" w:hAnsi="Arial" w:cs="Arial"/>
        </w:rPr>
        <w:t>ej</w:t>
      </w:r>
      <w:r w:rsidRPr="0071373A">
        <w:rPr>
          <w:rFonts w:ascii="Arial" w:hAnsi="Arial" w:cs="Arial"/>
        </w:rPr>
        <w:t xml:space="preserve"> dla materiałów używanych do realizacji zamówienia.</w:t>
      </w:r>
    </w:p>
    <w:p w14:paraId="18C279DC" w14:textId="51924175" w:rsidR="00821303"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eastAsia="Calibri" w:hAnsi="Arial" w:cs="Arial"/>
          <w:lang w:eastAsia="en-US"/>
        </w:rPr>
        <w:t xml:space="preserve">Wykonawca winien używać materiałów zgodnie z ich przeznaczeniem i wyłącznie dla potrzeb przedmiotu umowy. W razie stwierdzenia przez </w:t>
      </w:r>
      <w:r w:rsidR="00554971" w:rsidRPr="0071373A">
        <w:rPr>
          <w:rFonts w:ascii="Arial" w:eastAsia="Calibri" w:hAnsi="Arial" w:cs="Arial"/>
          <w:lang w:eastAsia="en-US"/>
        </w:rPr>
        <w:t>W</w:t>
      </w:r>
      <w:r w:rsidRPr="0071373A">
        <w:rPr>
          <w:rFonts w:ascii="Arial" w:eastAsia="Calibri" w:hAnsi="Arial" w:cs="Arial"/>
          <w:lang w:eastAsia="en-US"/>
        </w:rPr>
        <w:t xml:space="preserve">ykonawcę jakichkolwiek wad fizycznych materiałów, winien on o tym fakcie niezwłocznie zawiadomić </w:t>
      </w:r>
      <w:r w:rsidR="00554971" w:rsidRPr="0071373A">
        <w:rPr>
          <w:rFonts w:ascii="Arial" w:eastAsia="Calibri" w:hAnsi="Arial" w:cs="Arial"/>
          <w:lang w:eastAsia="en-US"/>
        </w:rPr>
        <w:t>Z</w:t>
      </w:r>
      <w:r w:rsidRPr="0071373A">
        <w:rPr>
          <w:rFonts w:ascii="Arial" w:eastAsia="Calibri" w:hAnsi="Arial" w:cs="Arial"/>
          <w:lang w:eastAsia="en-US"/>
        </w:rPr>
        <w:t>amawiającego. Wykonawca nie może używać dla potrzeb niniejszej umowy jakichkolwiek materiałów, w odniesieniu do których stwierdził wystąpienie wad.</w:t>
      </w:r>
    </w:p>
    <w:p w14:paraId="77C99D53" w14:textId="7CC6A189" w:rsidR="00E25589"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hAnsi="Arial" w:cs="Arial"/>
        </w:rPr>
        <w:t xml:space="preserve">Wszelkie koszty zużycia mediów związane z wykonywaniem robót będą ponoszone przez </w:t>
      </w:r>
      <w:r w:rsidR="00554971" w:rsidRPr="0071373A">
        <w:rPr>
          <w:rFonts w:ascii="Arial" w:hAnsi="Arial" w:cs="Arial"/>
        </w:rPr>
        <w:t>W</w:t>
      </w:r>
      <w:r w:rsidRPr="0071373A">
        <w:rPr>
          <w:rFonts w:ascii="Arial" w:hAnsi="Arial" w:cs="Arial"/>
        </w:rPr>
        <w:t>ykonawcę. Zamawiający nie ponosi odpowiedzialności za koszty zużycia mediów niezbędnych do realizacji robót.</w:t>
      </w:r>
    </w:p>
    <w:p w14:paraId="0CA56008" w14:textId="458C1726" w:rsidR="004C039A" w:rsidRPr="0071373A" w:rsidRDefault="00CC7B93">
      <w:pPr>
        <w:numPr>
          <w:ilvl w:val="0"/>
          <w:numId w:val="15"/>
        </w:numPr>
        <w:spacing w:line="360" w:lineRule="auto"/>
        <w:ind w:left="284" w:right="62" w:hanging="426"/>
        <w:jc w:val="both"/>
        <w:rPr>
          <w:rFonts w:ascii="Arial" w:hAnsi="Arial" w:cs="Arial"/>
        </w:rPr>
      </w:pPr>
      <w:r w:rsidRPr="0071373A">
        <w:rPr>
          <w:rFonts w:ascii="Arial" w:eastAsia="Calibri" w:hAnsi="Arial" w:cs="Arial"/>
          <w:lang w:eastAsia="en-US"/>
        </w:rPr>
        <w:t>Wykonawca zapewni w pełni wykwalifikowany personel do kierowania i</w:t>
      </w:r>
      <w:r w:rsidR="004F6992" w:rsidRPr="0071373A">
        <w:rPr>
          <w:rFonts w:ascii="Arial" w:eastAsia="Calibri" w:hAnsi="Arial" w:cs="Arial"/>
          <w:lang w:eastAsia="en-US"/>
        </w:rPr>
        <w:t> </w:t>
      </w:r>
      <w:r w:rsidRPr="0071373A">
        <w:rPr>
          <w:rFonts w:ascii="Arial" w:eastAsia="Calibri" w:hAnsi="Arial" w:cs="Arial"/>
          <w:lang w:eastAsia="en-US"/>
        </w:rPr>
        <w:t>wykonywania robót przewidzianych niniejszą umową</w:t>
      </w:r>
      <w:r w:rsidR="00CD7D64" w:rsidRPr="0071373A">
        <w:rPr>
          <w:rFonts w:ascii="Arial" w:eastAsia="Calibri" w:hAnsi="Arial" w:cs="Arial"/>
          <w:lang w:eastAsia="en-US"/>
        </w:rPr>
        <w:t>, zgodnie ze złożoną</w:t>
      </w:r>
      <w:r w:rsidRPr="0071373A">
        <w:rPr>
          <w:rFonts w:ascii="Arial" w:eastAsia="Calibri" w:hAnsi="Arial" w:cs="Arial"/>
          <w:lang w:eastAsia="en-US"/>
        </w:rPr>
        <w:t xml:space="preserve"> ofertą</w:t>
      </w:r>
      <w:r w:rsidR="00830DB5" w:rsidRPr="0071373A">
        <w:rPr>
          <w:rFonts w:ascii="Arial" w:eastAsia="Calibri" w:hAnsi="Arial" w:cs="Arial"/>
          <w:lang w:eastAsia="en-US"/>
        </w:rPr>
        <w:t xml:space="preserve"> </w:t>
      </w:r>
      <w:r w:rsidR="004C039A" w:rsidRPr="0071373A">
        <w:rPr>
          <w:rFonts w:ascii="Arial" w:eastAsia="Calibri" w:hAnsi="Arial" w:cs="Arial"/>
          <w:lang w:eastAsia="en-US"/>
        </w:rPr>
        <w:t>(w tym kierownika budowy</w:t>
      </w:r>
      <w:r w:rsidR="00846A24" w:rsidRPr="0071373A">
        <w:rPr>
          <w:rFonts w:ascii="Arial" w:eastAsia="Calibri" w:hAnsi="Arial" w:cs="Arial"/>
          <w:lang w:eastAsia="en-US"/>
        </w:rPr>
        <w:t>,</w:t>
      </w:r>
      <w:r w:rsidR="004C039A" w:rsidRPr="0071373A">
        <w:rPr>
          <w:rFonts w:ascii="Arial" w:eastAsia="Calibri" w:hAnsi="Arial" w:cs="Arial"/>
          <w:lang w:eastAsia="en-US"/>
        </w:rPr>
        <w:t xml:space="preserve"> kierownika robót budowlanych</w:t>
      </w:r>
      <w:r w:rsidR="00846A24" w:rsidRPr="0071373A">
        <w:rPr>
          <w:rFonts w:ascii="Arial" w:eastAsia="Calibri" w:hAnsi="Arial" w:cs="Arial"/>
          <w:lang w:eastAsia="en-US"/>
        </w:rPr>
        <w:t xml:space="preserve"> oraz kierownika prac konserwatorskich</w:t>
      </w:r>
      <w:r w:rsidR="004C039A" w:rsidRPr="0071373A">
        <w:rPr>
          <w:rFonts w:ascii="Arial" w:eastAsia="Calibri" w:hAnsi="Arial" w:cs="Arial"/>
          <w:lang w:eastAsia="en-US"/>
        </w:rPr>
        <w:t>)</w:t>
      </w:r>
      <w:bookmarkStart w:id="8" w:name="_Hlk492025155"/>
      <w:r w:rsidR="004C039A" w:rsidRPr="0071373A">
        <w:rPr>
          <w:rFonts w:ascii="Arial" w:eastAsia="Calibri" w:hAnsi="Arial" w:cs="Arial"/>
          <w:lang w:eastAsia="en-US"/>
        </w:rPr>
        <w:t xml:space="preserve">. </w:t>
      </w:r>
      <w:bookmarkEnd w:id="8"/>
      <w:r w:rsidR="00830DB5" w:rsidRPr="0071373A">
        <w:rPr>
          <w:rFonts w:ascii="Arial" w:eastAsia="Calibri" w:hAnsi="Arial" w:cs="Arial"/>
          <w:lang w:eastAsia="en-US"/>
        </w:rPr>
        <w:t xml:space="preserve">W przypadku zmiany </w:t>
      </w:r>
      <w:r w:rsidR="004C039A" w:rsidRPr="0071373A">
        <w:rPr>
          <w:rFonts w:ascii="Arial" w:eastAsia="Calibri" w:hAnsi="Arial" w:cs="Arial"/>
          <w:lang w:eastAsia="en-US"/>
        </w:rPr>
        <w:t xml:space="preserve">osoby pełniącej funkcję kierownika </w:t>
      </w:r>
      <w:r w:rsidR="004C039A" w:rsidRPr="0071373A">
        <w:rPr>
          <w:rFonts w:ascii="Arial" w:eastAsia="Calibri" w:hAnsi="Arial" w:cs="Arial"/>
          <w:lang w:eastAsia="en-US"/>
        </w:rPr>
        <w:lastRenderedPageBreak/>
        <w:t>budowy/robót</w:t>
      </w:r>
      <w:r w:rsidR="00846A24" w:rsidRPr="0071373A">
        <w:rPr>
          <w:rFonts w:ascii="Arial" w:eastAsia="Calibri" w:hAnsi="Arial" w:cs="Arial"/>
          <w:lang w:eastAsia="en-US"/>
        </w:rPr>
        <w:t>/prac konserwatorskich</w:t>
      </w:r>
      <w:r w:rsidR="004C039A" w:rsidRPr="0071373A">
        <w:rPr>
          <w:rFonts w:ascii="Arial" w:eastAsia="Calibri" w:hAnsi="Arial" w:cs="Arial"/>
          <w:lang w:eastAsia="en-US"/>
        </w:rPr>
        <w:t xml:space="preserve"> powinna </w:t>
      </w:r>
      <w:r w:rsidR="00830DB5" w:rsidRPr="0071373A">
        <w:rPr>
          <w:rFonts w:ascii="Arial" w:eastAsia="Calibri" w:hAnsi="Arial" w:cs="Arial"/>
          <w:lang w:eastAsia="en-US"/>
        </w:rPr>
        <w:t xml:space="preserve">ona </w:t>
      </w:r>
      <w:r w:rsidR="004C039A" w:rsidRPr="0071373A">
        <w:rPr>
          <w:rFonts w:ascii="Arial" w:eastAsia="Calibri" w:hAnsi="Arial" w:cs="Arial"/>
          <w:lang w:eastAsia="en-US"/>
        </w:rPr>
        <w:t>spełniać wymagania określone w SWZ i</w:t>
      </w:r>
      <w:r w:rsidR="00830DB5" w:rsidRPr="0071373A">
        <w:rPr>
          <w:rFonts w:ascii="Arial" w:eastAsia="Calibri" w:hAnsi="Arial" w:cs="Arial"/>
          <w:lang w:eastAsia="en-US"/>
        </w:rPr>
        <w:t> </w:t>
      </w:r>
      <w:r w:rsidR="004C039A" w:rsidRPr="0071373A">
        <w:rPr>
          <w:rFonts w:ascii="Arial" w:eastAsia="Calibri" w:hAnsi="Arial" w:cs="Arial"/>
          <w:lang w:eastAsia="en-US"/>
        </w:rPr>
        <w:t xml:space="preserve">uzyskać akceptację </w:t>
      </w:r>
      <w:r w:rsidR="004F6992" w:rsidRPr="0071373A">
        <w:rPr>
          <w:rFonts w:ascii="Arial" w:eastAsia="Calibri" w:hAnsi="Arial" w:cs="Arial"/>
          <w:lang w:eastAsia="en-US"/>
        </w:rPr>
        <w:t>z</w:t>
      </w:r>
      <w:r w:rsidR="004C039A" w:rsidRPr="0071373A">
        <w:rPr>
          <w:rFonts w:ascii="Arial" w:eastAsia="Calibri" w:hAnsi="Arial" w:cs="Arial"/>
          <w:lang w:eastAsia="en-US"/>
        </w:rPr>
        <w:t>amawiającego.</w:t>
      </w:r>
    </w:p>
    <w:p w14:paraId="0695AA7D" w14:textId="2BB44F07" w:rsidR="00E86635" w:rsidRPr="0071373A" w:rsidRDefault="00E86635" w:rsidP="00E86635">
      <w:pPr>
        <w:numPr>
          <w:ilvl w:val="0"/>
          <w:numId w:val="15"/>
        </w:numPr>
        <w:spacing w:line="360" w:lineRule="auto"/>
        <w:ind w:left="284" w:right="62" w:hanging="426"/>
        <w:jc w:val="both"/>
        <w:rPr>
          <w:rFonts w:ascii="Arial" w:hAnsi="Arial" w:cs="Arial"/>
        </w:rPr>
      </w:pPr>
      <w:r w:rsidRPr="0071373A">
        <w:rPr>
          <w:rFonts w:ascii="Arial" w:hAnsi="Arial" w:cs="Arial"/>
        </w:rPr>
        <w:t xml:space="preserve">Zamawiający wymaga od wykonawcy i podwykonawców zatrudnienia na umowę o pracę osób wykonujących </w:t>
      </w:r>
      <w:r w:rsidRPr="00EB640F">
        <w:rPr>
          <w:rFonts w:ascii="Arial" w:eastAsia="Calibri" w:hAnsi="Arial" w:cs="Arial"/>
          <w:b/>
          <w:bCs/>
          <w:lang w:eastAsia="en-US"/>
        </w:rPr>
        <w:t>robot</w:t>
      </w:r>
      <w:r w:rsidR="003835E5" w:rsidRPr="00EB640F">
        <w:rPr>
          <w:rFonts w:ascii="Arial" w:eastAsia="Calibri" w:hAnsi="Arial" w:cs="Arial"/>
          <w:b/>
          <w:bCs/>
          <w:lang w:eastAsia="en-US"/>
        </w:rPr>
        <w:t xml:space="preserve">y </w:t>
      </w:r>
      <w:r w:rsidR="008F4072">
        <w:rPr>
          <w:rFonts w:ascii="Arial" w:eastAsia="Calibri" w:hAnsi="Arial" w:cs="Arial"/>
          <w:b/>
          <w:bCs/>
          <w:lang w:eastAsia="en-US"/>
        </w:rPr>
        <w:t>elewacyjne</w:t>
      </w:r>
      <w:r w:rsidR="003835E5">
        <w:rPr>
          <w:rFonts w:ascii="Arial" w:eastAsia="Calibri" w:hAnsi="Arial" w:cs="Arial"/>
          <w:lang w:eastAsia="en-US"/>
        </w:rPr>
        <w:t xml:space="preserve"> </w:t>
      </w:r>
      <w:r w:rsidRPr="0071373A">
        <w:rPr>
          <w:rFonts w:ascii="Arial" w:hAnsi="Arial" w:cs="Arial"/>
        </w:rPr>
        <w:t xml:space="preserve">w ramach realizacji przedmiotu zamówienia, o ile mieszczą się one w zakresie </w:t>
      </w:r>
      <w:hyperlink r:id="rId8" w:anchor="/dokument/16789274#art(22)par(1)" w:history="1">
        <w:r w:rsidRPr="0071373A">
          <w:rPr>
            <w:rFonts w:ascii="Arial" w:hAnsi="Arial" w:cs="Arial"/>
          </w:rPr>
          <w:t>art. 22 § 1</w:t>
        </w:r>
      </w:hyperlink>
      <w:r w:rsidRPr="0071373A">
        <w:rPr>
          <w:rFonts w:ascii="Arial" w:hAnsi="Arial" w:cs="Arial"/>
        </w:rPr>
        <w:t xml:space="preserve"> Kodeksu Pracy, który brzmi: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6BA3C80" w14:textId="77777777" w:rsidR="00E86635" w:rsidRPr="0071373A" w:rsidRDefault="00E86635" w:rsidP="00E86635">
      <w:pPr>
        <w:numPr>
          <w:ilvl w:val="0"/>
          <w:numId w:val="15"/>
        </w:numPr>
        <w:spacing w:line="360" w:lineRule="auto"/>
        <w:ind w:left="284" w:right="62" w:hanging="426"/>
        <w:jc w:val="both"/>
        <w:rPr>
          <w:rFonts w:ascii="Arial" w:hAnsi="Arial" w:cs="Arial"/>
        </w:rPr>
      </w:pPr>
      <w:r w:rsidRPr="0071373A">
        <w:rPr>
          <w:rFonts w:ascii="Arial" w:hAnsi="Arial" w:cs="Arial"/>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13 czynności. Zamawiający uprawniony jest w szczególności do: </w:t>
      </w:r>
    </w:p>
    <w:p w14:paraId="21AFD218"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żądania oświadczeń i dokumentów w zakresie potwierdzenia spełniania ww. wymogów i dokonywania ich oceny;</w:t>
      </w:r>
    </w:p>
    <w:p w14:paraId="711BA328"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żądania wyjaśnień w przypadku wątpliwości w zakresie potwierdzenia spełniania w/w wymogów;</w:t>
      </w:r>
    </w:p>
    <w:p w14:paraId="4C4F1776"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przeprowadzania kontroli na miejscu wykonywania świadczenia.</w:t>
      </w:r>
    </w:p>
    <w:p w14:paraId="1143F34B" w14:textId="2B469CCD" w:rsidR="00E86635" w:rsidRPr="0071373A" w:rsidRDefault="00E86635" w:rsidP="00E86635">
      <w:pPr>
        <w:pStyle w:val="Akapitzlist"/>
        <w:numPr>
          <w:ilvl w:val="0"/>
          <w:numId w:val="15"/>
        </w:numPr>
        <w:spacing w:line="360" w:lineRule="auto"/>
        <w:ind w:left="284" w:hanging="426"/>
        <w:contextualSpacing w:val="0"/>
        <w:jc w:val="both"/>
        <w:rPr>
          <w:rFonts w:ascii="Arial" w:hAnsi="Arial" w:cs="Arial"/>
        </w:rPr>
      </w:pPr>
      <w:r w:rsidRPr="0071373A">
        <w:rPr>
          <w:rFonts w:ascii="Arial" w:hAnsi="Arial" w:cs="Aria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13 czynności w trakcie realizacji zamówienia:</w:t>
      </w:r>
    </w:p>
    <w:p w14:paraId="76D94D86"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9800040"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rPr>
        <w:t>poświadczoną za zgodność z oryginałem odpowiednio przez wykonawcę lub podwykonawcę</w:t>
      </w:r>
      <w:r w:rsidRPr="0071373A">
        <w:rPr>
          <w:rFonts w:ascii="Arial" w:hAnsi="Arial" w:cs="Arial"/>
          <w:bCs/>
        </w:rPr>
        <w:t xml:space="preserve"> </w:t>
      </w:r>
      <w:r w:rsidRPr="0071373A">
        <w:rPr>
          <w:rFonts w:ascii="Arial" w:hAnsi="Arial" w:cs="Arial"/>
        </w:rPr>
        <w:t xml:space="preserve">kopię umowy/umów o pracę osób wykonujących w trakcie </w:t>
      </w:r>
      <w:r w:rsidRPr="0071373A">
        <w:rPr>
          <w:rFonts w:ascii="Arial" w:hAnsi="Arial" w:cs="Arial"/>
        </w:rPr>
        <w:lastRenderedPageBreak/>
        <w:t>realizacji zamówienia</w:t>
      </w:r>
      <w:r w:rsidRPr="0071373A">
        <w:rPr>
          <w:rFonts w:ascii="Arial" w:hAnsi="Arial" w:cs="Arial"/>
          <w:bCs/>
        </w:rPr>
        <w:t xml:space="preserve"> </w:t>
      </w:r>
      <w:r w:rsidRPr="0071373A">
        <w:rPr>
          <w:rFonts w:ascii="Arial" w:hAnsi="Arial" w:cs="Arial"/>
        </w:rPr>
        <w:t>czynności, których dotyczy ww. oświadczenie wykonawcy lub podwykonawcy (wraz z</w:t>
      </w:r>
      <w:r w:rsidRPr="0071373A">
        <w:rPr>
          <w:rFonts w:ascii="Arial" w:hAnsi="Arial" w:cs="Arial"/>
          <w:bCs/>
        </w:rPr>
        <w:t xml:space="preserve"> </w:t>
      </w:r>
      <w:r w:rsidRPr="0071373A">
        <w:rPr>
          <w:rFonts w:ascii="Arial" w:hAnsi="Arial" w:cs="Arial"/>
        </w:rPr>
        <w:t>dokumentem regulującym zakres obowiązków, jeżeli został sporządzony). Informacje</w:t>
      </w:r>
      <w:r w:rsidRPr="0071373A">
        <w:rPr>
          <w:rFonts w:ascii="Arial" w:hAnsi="Arial" w:cs="Arial"/>
          <w:bCs/>
        </w:rPr>
        <w:t xml:space="preserve"> </w:t>
      </w:r>
      <w:r w:rsidRPr="0071373A">
        <w:rPr>
          <w:rFonts w:ascii="Arial" w:hAnsi="Arial" w:cs="Arial"/>
        </w:rPr>
        <w:t>takie jak: imię i nazwisko pracownika, data zawarcia umowy, rodzaj umowy o pracę i</w:t>
      </w:r>
      <w:r w:rsidRPr="0071373A">
        <w:rPr>
          <w:rFonts w:ascii="Arial" w:hAnsi="Arial" w:cs="Arial"/>
          <w:bCs/>
        </w:rPr>
        <w:t xml:space="preserve"> </w:t>
      </w:r>
      <w:r w:rsidRPr="0071373A">
        <w:rPr>
          <w:rFonts w:ascii="Arial" w:hAnsi="Arial" w:cs="Arial"/>
        </w:rPr>
        <w:t>wymiar etatu powinny być możliwe do zidentyfikowania,</w:t>
      </w:r>
    </w:p>
    <w:p w14:paraId="0E964064"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t>oświadczenie zatrudnionego pracownika;</w:t>
      </w:r>
    </w:p>
    <w:p w14:paraId="3530E517"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1C0EA45" w14:textId="35C6BF73"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hAnsi="Arial" w:cs="Arial"/>
        </w:rPr>
        <w:t xml:space="preserve">Z tytułu niespełnienia przez </w:t>
      </w:r>
      <w:r w:rsidR="005976D9" w:rsidRPr="0071373A">
        <w:rPr>
          <w:rFonts w:ascii="Arial" w:hAnsi="Arial" w:cs="Arial"/>
        </w:rPr>
        <w:t>W</w:t>
      </w:r>
      <w:r w:rsidRPr="0071373A">
        <w:rPr>
          <w:rFonts w:ascii="Arial" w:hAnsi="Arial" w:cs="Arial"/>
        </w:rPr>
        <w:t xml:space="preserve">ykonawcę lub </w:t>
      </w:r>
      <w:r w:rsidR="00106771" w:rsidRPr="0071373A">
        <w:rPr>
          <w:rFonts w:ascii="Arial" w:hAnsi="Arial" w:cs="Arial"/>
        </w:rPr>
        <w:t>p</w:t>
      </w:r>
      <w:r w:rsidRPr="0071373A">
        <w:rPr>
          <w:rFonts w:ascii="Arial" w:hAnsi="Arial" w:cs="Arial"/>
        </w:rPr>
        <w:t xml:space="preserve">odwykonawcę wymogu zatrudnienia na podstawie umowy o pracę osób wykonujących </w:t>
      </w:r>
      <w:r w:rsidR="00E86635" w:rsidRPr="0071373A">
        <w:rPr>
          <w:rFonts w:ascii="Arial" w:hAnsi="Arial" w:cs="Arial"/>
        </w:rPr>
        <w:t>wskazane w ust. 13 czynności</w:t>
      </w:r>
      <w:r w:rsidR="00097323" w:rsidRPr="0071373A">
        <w:rPr>
          <w:rFonts w:ascii="Arial" w:hAnsi="Arial" w:cs="Arial"/>
        </w:rPr>
        <w:t>,</w:t>
      </w:r>
      <w:r w:rsidRPr="0071373A">
        <w:rPr>
          <w:rFonts w:ascii="Arial" w:hAnsi="Arial" w:cs="Arial"/>
        </w:rPr>
        <w:t xml:space="preserve"> </w:t>
      </w:r>
      <w:r w:rsidR="005976D9" w:rsidRPr="0071373A">
        <w:rPr>
          <w:rFonts w:ascii="Arial" w:hAnsi="Arial" w:cs="Arial"/>
        </w:rPr>
        <w:t>Z</w:t>
      </w:r>
      <w:r w:rsidRPr="0071373A">
        <w:rPr>
          <w:rFonts w:ascii="Arial" w:hAnsi="Arial" w:cs="Arial"/>
        </w:rPr>
        <w:t xml:space="preserve">amawiający przewiduje sankcję w postaci obowiązku zapłaty przez </w:t>
      </w:r>
      <w:r w:rsidR="005976D9" w:rsidRPr="0071373A">
        <w:rPr>
          <w:rFonts w:ascii="Arial" w:hAnsi="Arial" w:cs="Arial"/>
        </w:rPr>
        <w:t>W</w:t>
      </w:r>
      <w:r w:rsidRPr="0071373A">
        <w:rPr>
          <w:rFonts w:ascii="Arial" w:hAnsi="Arial" w:cs="Arial"/>
        </w:rPr>
        <w:t>ykonawcę kary umownej</w:t>
      </w:r>
      <w:r w:rsidR="000F3ECD" w:rsidRPr="0071373A">
        <w:rPr>
          <w:rFonts w:ascii="Arial" w:hAnsi="Arial" w:cs="Arial"/>
        </w:rPr>
        <w:t xml:space="preserve"> </w:t>
      </w:r>
      <w:r w:rsidRPr="0071373A">
        <w:rPr>
          <w:rFonts w:ascii="Arial" w:hAnsi="Arial" w:cs="Arial"/>
        </w:rPr>
        <w:t>w</w:t>
      </w:r>
      <w:r w:rsidR="00363786" w:rsidRPr="0071373A">
        <w:rPr>
          <w:rFonts w:ascii="Arial" w:hAnsi="Arial" w:cs="Arial"/>
        </w:rPr>
        <w:t> </w:t>
      </w:r>
      <w:r w:rsidRPr="0071373A">
        <w:rPr>
          <w:rFonts w:ascii="Arial" w:hAnsi="Arial" w:cs="Arial"/>
        </w:rPr>
        <w:t>wysokości określonej w § 1</w:t>
      </w:r>
      <w:r w:rsidR="00F8773E">
        <w:rPr>
          <w:rFonts w:ascii="Arial" w:hAnsi="Arial" w:cs="Arial"/>
        </w:rPr>
        <w:t>1</w:t>
      </w:r>
      <w:r w:rsidRPr="0071373A">
        <w:rPr>
          <w:rFonts w:ascii="Arial" w:hAnsi="Arial" w:cs="Arial"/>
        </w:rPr>
        <w:t xml:space="preserve"> ust. 1 pkt. </w:t>
      </w:r>
      <w:r w:rsidR="00BC44DC" w:rsidRPr="0071373A">
        <w:rPr>
          <w:rFonts w:ascii="Arial" w:hAnsi="Arial" w:cs="Arial"/>
        </w:rPr>
        <w:t>9</w:t>
      </w:r>
      <w:r w:rsidRPr="0071373A">
        <w:rPr>
          <w:rFonts w:ascii="Arial" w:hAnsi="Arial" w:cs="Arial"/>
        </w:rPr>
        <w:t xml:space="preserve"> umowy. Niezłożenie przez </w:t>
      </w:r>
      <w:r w:rsidR="005976D9" w:rsidRPr="0071373A">
        <w:rPr>
          <w:rFonts w:ascii="Arial" w:hAnsi="Arial" w:cs="Arial"/>
        </w:rPr>
        <w:t>W</w:t>
      </w:r>
      <w:r w:rsidRPr="0071373A">
        <w:rPr>
          <w:rFonts w:ascii="Arial" w:hAnsi="Arial" w:cs="Arial"/>
        </w:rPr>
        <w:t>ykonawcę</w:t>
      </w:r>
      <w:r w:rsidR="00106771" w:rsidRPr="0071373A">
        <w:rPr>
          <w:rFonts w:ascii="Arial" w:hAnsi="Arial" w:cs="Arial"/>
        </w:rPr>
        <w:t>,</w:t>
      </w:r>
      <w:r w:rsidR="000F3ECD" w:rsidRPr="0071373A">
        <w:rPr>
          <w:rFonts w:ascii="Arial" w:hAnsi="Arial" w:cs="Arial"/>
        </w:rPr>
        <w:t xml:space="preserve"> </w:t>
      </w:r>
      <w:r w:rsidRPr="0071373A">
        <w:rPr>
          <w:rFonts w:ascii="Arial" w:hAnsi="Arial" w:cs="Arial"/>
        </w:rPr>
        <w:t>w</w:t>
      </w:r>
      <w:r w:rsidR="00363786" w:rsidRPr="0071373A">
        <w:rPr>
          <w:rFonts w:ascii="Arial" w:hAnsi="Arial" w:cs="Arial"/>
        </w:rPr>
        <w:t> </w:t>
      </w:r>
      <w:r w:rsidRPr="0071373A">
        <w:rPr>
          <w:rFonts w:ascii="Arial" w:hAnsi="Arial" w:cs="Arial"/>
        </w:rPr>
        <w:t xml:space="preserve">wyznaczonym przez </w:t>
      </w:r>
      <w:r w:rsidR="005976D9" w:rsidRPr="0071373A">
        <w:rPr>
          <w:rFonts w:ascii="Arial" w:hAnsi="Arial" w:cs="Arial"/>
        </w:rPr>
        <w:t>Z</w:t>
      </w:r>
      <w:r w:rsidRPr="0071373A">
        <w:rPr>
          <w:rFonts w:ascii="Arial" w:hAnsi="Arial" w:cs="Arial"/>
        </w:rPr>
        <w:t>amawiającego terminie</w:t>
      </w:r>
      <w:r w:rsidR="00106771" w:rsidRPr="0071373A">
        <w:rPr>
          <w:rFonts w:ascii="Arial" w:hAnsi="Arial" w:cs="Arial"/>
        </w:rPr>
        <w:t>,</w:t>
      </w:r>
      <w:r w:rsidRPr="0071373A">
        <w:rPr>
          <w:rFonts w:ascii="Arial" w:hAnsi="Arial" w:cs="Arial"/>
        </w:rPr>
        <w:t xml:space="preserve"> żądanych przez </w:t>
      </w:r>
      <w:r w:rsidR="005976D9" w:rsidRPr="0071373A">
        <w:rPr>
          <w:rFonts w:ascii="Arial" w:hAnsi="Arial" w:cs="Arial"/>
        </w:rPr>
        <w:t>Z</w:t>
      </w:r>
      <w:r w:rsidRPr="0071373A">
        <w:rPr>
          <w:rFonts w:ascii="Arial" w:hAnsi="Arial" w:cs="Arial"/>
        </w:rPr>
        <w:t>amawiającego dowodów</w:t>
      </w:r>
      <w:r w:rsidR="000F3ECD" w:rsidRPr="0071373A">
        <w:rPr>
          <w:rFonts w:ascii="Arial" w:hAnsi="Arial" w:cs="Arial"/>
        </w:rPr>
        <w:t xml:space="preserve"> </w:t>
      </w:r>
      <w:r w:rsidRPr="0071373A">
        <w:rPr>
          <w:rFonts w:ascii="Arial" w:hAnsi="Arial" w:cs="Arial"/>
        </w:rPr>
        <w:t xml:space="preserve">w celu potwierdzenia spełnienia przez </w:t>
      </w:r>
      <w:r w:rsidR="005976D9" w:rsidRPr="0071373A">
        <w:rPr>
          <w:rFonts w:ascii="Arial" w:hAnsi="Arial" w:cs="Arial"/>
        </w:rPr>
        <w:t>W</w:t>
      </w:r>
      <w:r w:rsidRPr="0071373A">
        <w:rPr>
          <w:rFonts w:ascii="Arial" w:hAnsi="Arial" w:cs="Arial"/>
        </w:rPr>
        <w:t>ykonawcę</w:t>
      </w:r>
      <w:r w:rsidR="006776D1" w:rsidRPr="0071373A">
        <w:rPr>
          <w:rFonts w:ascii="Arial" w:hAnsi="Arial" w:cs="Arial"/>
        </w:rPr>
        <w:t xml:space="preserve"> </w:t>
      </w:r>
      <w:r w:rsidRPr="0071373A">
        <w:rPr>
          <w:rFonts w:ascii="Arial" w:hAnsi="Arial" w:cs="Arial"/>
        </w:rPr>
        <w:t xml:space="preserve">lub </w:t>
      </w:r>
      <w:r w:rsidR="00106771" w:rsidRPr="0071373A">
        <w:rPr>
          <w:rFonts w:ascii="Arial" w:hAnsi="Arial" w:cs="Arial"/>
        </w:rPr>
        <w:t>p</w:t>
      </w:r>
      <w:r w:rsidRPr="0071373A">
        <w:rPr>
          <w:rFonts w:ascii="Arial" w:hAnsi="Arial" w:cs="Arial"/>
        </w:rPr>
        <w:t>odwykonawcę wymogu zatrudnienia na podstawie umowy o</w:t>
      </w:r>
      <w:r w:rsidR="00106771" w:rsidRPr="0071373A">
        <w:rPr>
          <w:rFonts w:ascii="Arial" w:hAnsi="Arial" w:cs="Arial"/>
        </w:rPr>
        <w:t> </w:t>
      </w:r>
      <w:r w:rsidRPr="0071373A">
        <w:rPr>
          <w:rFonts w:ascii="Arial" w:hAnsi="Arial" w:cs="Arial"/>
        </w:rPr>
        <w:t>pracę traktowane będzie jako niespełnienie przez</w:t>
      </w:r>
      <w:r w:rsidR="005976D9" w:rsidRPr="0071373A">
        <w:rPr>
          <w:rFonts w:ascii="Arial" w:hAnsi="Arial" w:cs="Arial"/>
        </w:rPr>
        <w:t xml:space="preserve"> W</w:t>
      </w:r>
      <w:r w:rsidRPr="0071373A">
        <w:rPr>
          <w:rFonts w:ascii="Arial" w:hAnsi="Arial" w:cs="Arial"/>
        </w:rPr>
        <w:t>ykonawc</w:t>
      </w:r>
      <w:r w:rsidR="000F3ECD" w:rsidRPr="0071373A">
        <w:rPr>
          <w:rFonts w:ascii="Arial" w:hAnsi="Arial" w:cs="Arial"/>
        </w:rPr>
        <w:t xml:space="preserve">ę </w:t>
      </w:r>
      <w:r w:rsidRPr="0071373A">
        <w:rPr>
          <w:rFonts w:ascii="Arial" w:hAnsi="Arial" w:cs="Arial"/>
        </w:rPr>
        <w:t xml:space="preserve">lub </w:t>
      </w:r>
      <w:r w:rsidR="00106771" w:rsidRPr="0071373A">
        <w:rPr>
          <w:rFonts w:ascii="Arial" w:hAnsi="Arial" w:cs="Arial"/>
        </w:rPr>
        <w:t>p</w:t>
      </w:r>
      <w:r w:rsidRPr="0071373A">
        <w:rPr>
          <w:rFonts w:ascii="Arial" w:hAnsi="Arial" w:cs="Arial"/>
        </w:rPr>
        <w:t>odwykonawcę wymogu zatrudnieni</w:t>
      </w:r>
      <w:r w:rsidR="009522DD" w:rsidRPr="0071373A">
        <w:rPr>
          <w:rFonts w:ascii="Arial" w:hAnsi="Arial" w:cs="Arial"/>
        </w:rPr>
        <w:t xml:space="preserve">a </w:t>
      </w:r>
      <w:r w:rsidRPr="0071373A">
        <w:rPr>
          <w:rFonts w:ascii="Arial" w:hAnsi="Arial" w:cs="Arial"/>
        </w:rPr>
        <w:t xml:space="preserve">na podstawie umowy o pracę osób wykonujących </w:t>
      </w:r>
      <w:r w:rsidR="00097323" w:rsidRPr="0071373A">
        <w:rPr>
          <w:rFonts w:ascii="Arial" w:hAnsi="Arial" w:cs="Arial"/>
        </w:rPr>
        <w:t>przedmiot zamówienia.</w:t>
      </w:r>
      <w:r w:rsidRPr="0071373A">
        <w:rPr>
          <w:rFonts w:ascii="Arial" w:hAnsi="Arial" w:cs="Arial"/>
        </w:rPr>
        <w:t xml:space="preserve"> </w:t>
      </w:r>
    </w:p>
    <w:p w14:paraId="10E84F9B" w14:textId="7FB4C012"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hAnsi="Arial" w:cs="Arial"/>
        </w:rPr>
        <w:t xml:space="preserve">W przypadku uzasadnionych wątpliwości co do przestrzegania prawa pracy przez </w:t>
      </w:r>
      <w:r w:rsidR="00106771" w:rsidRPr="0071373A">
        <w:rPr>
          <w:rFonts w:ascii="Arial" w:hAnsi="Arial" w:cs="Arial"/>
        </w:rPr>
        <w:t>w</w:t>
      </w:r>
      <w:r w:rsidRPr="0071373A">
        <w:rPr>
          <w:rFonts w:ascii="Arial" w:hAnsi="Arial" w:cs="Arial"/>
        </w:rPr>
        <w:t xml:space="preserve">ykonawcę lub </w:t>
      </w:r>
      <w:r w:rsidR="00106771" w:rsidRPr="0071373A">
        <w:rPr>
          <w:rFonts w:ascii="Arial" w:hAnsi="Arial" w:cs="Arial"/>
        </w:rPr>
        <w:t>p</w:t>
      </w:r>
      <w:r w:rsidRPr="0071373A">
        <w:rPr>
          <w:rFonts w:ascii="Arial" w:hAnsi="Arial" w:cs="Arial"/>
        </w:rPr>
        <w:t xml:space="preserve">odwykonawcę, </w:t>
      </w:r>
      <w:r w:rsidR="005976D9" w:rsidRPr="0071373A">
        <w:rPr>
          <w:rFonts w:ascii="Arial" w:hAnsi="Arial" w:cs="Arial"/>
        </w:rPr>
        <w:t>Z</w:t>
      </w:r>
      <w:r w:rsidRPr="0071373A">
        <w:rPr>
          <w:rFonts w:ascii="Arial" w:hAnsi="Arial" w:cs="Arial"/>
        </w:rPr>
        <w:t>amawiający może zwrócić się</w:t>
      </w:r>
      <w:r w:rsidR="009522DD" w:rsidRPr="0071373A">
        <w:rPr>
          <w:rFonts w:ascii="Arial" w:hAnsi="Arial" w:cs="Arial"/>
        </w:rPr>
        <w:t xml:space="preserve"> </w:t>
      </w:r>
      <w:r w:rsidRPr="0071373A">
        <w:rPr>
          <w:rFonts w:ascii="Arial" w:hAnsi="Arial" w:cs="Arial"/>
        </w:rPr>
        <w:t>o</w:t>
      </w:r>
      <w:r w:rsidR="00106771" w:rsidRPr="0071373A">
        <w:rPr>
          <w:rFonts w:ascii="Arial" w:hAnsi="Arial" w:cs="Arial"/>
        </w:rPr>
        <w:t> </w:t>
      </w:r>
      <w:r w:rsidRPr="0071373A">
        <w:rPr>
          <w:rFonts w:ascii="Arial" w:hAnsi="Arial" w:cs="Arial"/>
        </w:rPr>
        <w:t>przeprowadzenie kontroli przez Państwową Inspekcję Pracy.</w:t>
      </w:r>
    </w:p>
    <w:p w14:paraId="3B42AE92" w14:textId="441B1798"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Wykonawca jest zobowiązany do przestrzegania w czasie wykonywania robót wszelkich przepisów prawa i ponosi pełną odpowiedzialność za działalność swych przedstawicieli, pracowników i innych osób, za które ponosi odpowiedzialność zgodn</w:t>
      </w:r>
      <w:r w:rsidR="009522DD" w:rsidRPr="0071373A">
        <w:rPr>
          <w:rFonts w:ascii="Arial" w:eastAsia="Calibri" w:hAnsi="Arial" w:cs="Arial"/>
          <w:lang w:eastAsia="en-US"/>
        </w:rPr>
        <w:t xml:space="preserve">ie </w:t>
      </w:r>
      <w:r w:rsidRPr="0071373A">
        <w:rPr>
          <w:rFonts w:ascii="Arial" w:eastAsia="Calibri" w:hAnsi="Arial" w:cs="Arial"/>
          <w:lang w:eastAsia="en-US"/>
        </w:rPr>
        <w:t>z niniejszą umową. Wykonawca ponosi również pełną odpowiedzialność</w:t>
      </w:r>
      <w:r w:rsidR="00046C76" w:rsidRPr="0071373A">
        <w:rPr>
          <w:rFonts w:ascii="Arial" w:eastAsia="Calibri" w:hAnsi="Arial" w:cs="Arial"/>
          <w:lang w:eastAsia="en-US"/>
        </w:rPr>
        <w:t xml:space="preserve"> </w:t>
      </w:r>
      <w:r w:rsidRPr="0071373A">
        <w:rPr>
          <w:rFonts w:ascii="Arial" w:eastAsia="Calibri" w:hAnsi="Arial" w:cs="Arial"/>
          <w:lang w:eastAsia="en-US"/>
        </w:rPr>
        <w:t>z</w:t>
      </w:r>
      <w:r w:rsidR="0027163C" w:rsidRPr="0071373A">
        <w:rPr>
          <w:rFonts w:ascii="Arial" w:eastAsia="Calibri" w:hAnsi="Arial" w:cs="Arial"/>
          <w:lang w:eastAsia="en-US"/>
        </w:rPr>
        <w:t> </w:t>
      </w:r>
      <w:r w:rsidRPr="0071373A">
        <w:rPr>
          <w:rFonts w:ascii="Arial" w:eastAsia="Calibri" w:hAnsi="Arial" w:cs="Arial"/>
          <w:lang w:eastAsia="en-US"/>
        </w:rPr>
        <w:t>tytułu wypadków spowodowanych nieprzestrzeganiem tych przepisó</w:t>
      </w:r>
      <w:r w:rsidR="00046C76" w:rsidRPr="0071373A">
        <w:rPr>
          <w:rFonts w:ascii="Arial" w:eastAsia="Calibri" w:hAnsi="Arial" w:cs="Arial"/>
          <w:lang w:eastAsia="en-US"/>
        </w:rPr>
        <w:t xml:space="preserve">w </w:t>
      </w:r>
      <w:r w:rsidRPr="0071373A">
        <w:rPr>
          <w:rFonts w:ascii="Arial" w:eastAsia="Calibri" w:hAnsi="Arial" w:cs="Arial"/>
          <w:lang w:eastAsia="en-US"/>
        </w:rPr>
        <w:t>ora</w:t>
      </w:r>
      <w:r w:rsidR="009522DD" w:rsidRPr="0071373A">
        <w:rPr>
          <w:rFonts w:ascii="Arial" w:eastAsia="Calibri" w:hAnsi="Arial" w:cs="Arial"/>
          <w:lang w:eastAsia="en-US"/>
        </w:rPr>
        <w:t xml:space="preserve">z </w:t>
      </w:r>
      <w:r w:rsidRPr="0071373A">
        <w:rPr>
          <w:rFonts w:ascii="Arial" w:eastAsia="Calibri" w:hAnsi="Arial" w:cs="Arial"/>
          <w:lang w:eastAsia="en-US"/>
        </w:rPr>
        <w:t>jest zobowiązany</w:t>
      </w:r>
      <w:r w:rsidR="009522DD" w:rsidRPr="0071373A">
        <w:rPr>
          <w:rFonts w:ascii="Arial" w:eastAsia="Calibri" w:hAnsi="Arial" w:cs="Arial"/>
          <w:lang w:eastAsia="en-US"/>
        </w:rPr>
        <w:t xml:space="preserve"> </w:t>
      </w:r>
      <w:r w:rsidRPr="0071373A">
        <w:rPr>
          <w:rFonts w:ascii="Arial" w:eastAsia="Calibri" w:hAnsi="Arial" w:cs="Arial"/>
          <w:lang w:eastAsia="en-US"/>
        </w:rPr>
        <w:t xml:space="preserve">do zapewnienia </w:t>
      </w:r>
      <w:r w:rsidR="00106771" w:rsidRPr="0071373A">
        <w:rPr>
          <w:rFonts w:ascii="Arial" w:eastAsia="Calibri" w:hAnsi="Arial" w:cs="Arial"/>
          <w:lang w:eastAsia="en-US"/>
        </w:rPr>
        <w:t>z</w:t>
      </w:r>
      <w:r w:rsidRPr="0071373A">
        <w:rPr>
          <w:rFonts w:ascii="Arial" w:eastAsia="Calibri" w:hAnsi="Arial" w:cs="Arial"/>
          <w:lang w:eastAsia="en-US"/>
        </w:rPr>
        <w:t>amawiającemu pełnej bezszkodowości</w:t>
      </w:r>
      <w:r w:rsidR="00046C76" w:rsidRPr="0071373A">
        <w:rPr>
          <w:rFonts w:ascii="Arial" w:eastAsia="Calibri" w:hAnsi="Arial" w:cs="Arial"/>
          <w:lang w:eastAsia="en-US"/>
        </w:rPr>
        <w:t xml:space="preserve"> </w:t>
      </w:r>
      <w:r w:rsidRPr="0071373A">
        <w:rPr>
          <w:rFonts w:ascii="Arial" w:eastAsia="Calibri" w:hAnsi="Arial" w:cs="Arial"/>
          <w:lang w:eastAsia="en-US"/>
        </w:rPr>
        <w:t>oraz zwolnienia z wszelkiej odpowiedzialności w przypadku zaistnienia takiego wypadku.</w:t>
      </w:r>
    </w:p>
    <w:p w14:paraId="082FF8E6" w14:textId="77777777"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Wykonawca podejmie wszelkie</w:t>
      </w:r>
      <w:r w:rsidR="00046C76" w:rsidRPr="0071373A">
        <w:rPr>
          <w:rFonts w:ascii="Arial" w:eastAsia="Calibri" w:hAnsi="Arial" w:cs="Arial"/>
          <w:lang w:eastAsia="en-US"/>
        </w:rPr>
        <w:t xml:space="preserve"> </w:t>
      </w:r>
      <w:r w:rsidRPr="0071373A">
        <w:rPr>
          <w:rFonts w:ascii="Arial" w:eastAsia="Calibri" w:hAnsi="Arial" w:cs="Arial"/>
          <w:lang w:eastAsia="en-US"/>
        </w:rPr>
        <w:t>działania, aby chronić środowisko (zarówno</w:t>
      </w:r>
      <w:r w:rsidR="00046C76" w:rsidRPr="0071373A">
        <w:rPr>
          <w:rFonts w:ascii="Arial" w:eastAsia="Calibri" w:hAnsi="Arial" w:cs="Arial"/>
          <w:lang w:eastAsia="en-US"/>
        </w:rPr>
        <w:t xml:space="preserve"> na terenie budowy</w:t>
      </w:r>
      <w:r w:rsidRPr="0071373A">
        <w:rPr>
          <w:rFonts w:ascii="Arial" w:eastAsia="Calibri" w:hAnsi="Arial" w:cs="Arial"/>
          <w:lang w:eastAsia="en-US"/>
        </w:rPr>
        <w:t xml:space="preserve">, jak i poza nim) oraz ograniczać szkody i uciążliwości dla ludzi </w:t>
      </w:r>
      <w:r w:rsidRPr="0071373A">
        <w:rPr>
          <w:rFonts w:ascii="Arial" w:eastAsia="Calibri" w:hAnsi="Arial" w:cs="Arial"/>
          <w:lang w:eastAsia="en-US"/>
        </w:rPr>
        <w:lastRenderedPageBreak/>
        <w:t>wynikaj</w:t>
      </w:r>
      <w:r w:rsidR="00E25589" w:rsidRPr="0071373A">
        <w:rPr>
          <w:rFonts w:ascii="Arial" w:eastAsia="Calibri" w:hAnsi="Arial" w:cs="Arial"/>
          <w:lang w:eastAsia="en-US"/>
        </w:rPr>
        <w:t xml:space="preserve">ące </w:t>
      </w:r>
      <w:r w:rsidRPr="0071373A">
        <w:rPr>
          <w:rFonts w:ascii="Arial" w:eastAsia="Calibri" w:hAnsi="Arial" w:cs="Arial"/>
          <w:lang w:eastAsia="en-US"/>
        </w:rPr>
        <w:t>z</w:t>
      </w:r>
      <w:r w:rsidR="00363786" w:rsidRPr="0071373A">
        <w:rPr>
          <w:rFonts w:ascii="Arial" w:eastAsia="Calibri" w:hAnsi="Arial" w:cs="Arial"/>
          <w:lang w:eastAsia="en-US"/>
        </w:rPr>
        <w:t> </w:t>
      </w:r>
      <w:r w:rsidRPr="0071373A">
        <w:rPr>
          <w:rFonts w:ascii="Arial" w:eastAsia="Calibri" w:hAnsi="Arial" w:cs="Arial"/>
          <w:lang w:eastAsia="en-US"/>
        </w:rPr>
        <w:t>zanieczyszczeń, hałasu i innych skutków pr</w:t>
      </w:r>
      <w:bookmarkStart w:id="9" w:name="_Hlk520707696"/>
      <w:r w:rsidR="00821303" w:rsidRPr="0071373A">
        <w:rPr>
          <w:rFonts w:ascii="Arial" w:eastAsia="Calibri" w:hAnsi="Arial" w:cs="Arial"/>
          <w:lang w:eastAsia="en-US"/>
        </w:rPr>
        <w:t>owadzonych przez niego działań.</w:t>
      </w:r>
    </w:p>
    <w:p w14:paraId="336C4B93" w14:textId="3AB197AC" w:rsidR="00821303" w:rsidRPr="0071373A" w:rsidRDefault="00E25589">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 xml:space="preserve">Wykonawca zobowiązany jest, na swój koszt, sporządzić dokumentację powykonawczą </w:t>
      </w:r>
      <w:r w:rsidR="00E204EF" w:rsidRPr="0071373A">
        <w:rPr>
          <w:rFonts w:ascii="Arial" w:eastAsia="Calibri" w:hAnsi="Arial" w:cs="Arial"/>
          <w:lang w:eastAsia="en-US"/>
        </w:rPr>
        <w:t xml:space="preserve">wraz z kosztorysem różnicowym </w:t>
      </w:r>
      <w:r w:rsidRPr="0071373A">
        <w:rPr>
          <w:rFonts w:ascii="Arial" w:eastAsia="Calibri" w:hAnsi="Arial" w:cs="Arial"/>
          <w:lang w:eastAsia="en-US"/>
        </w:rPr>
        <w:t>w</w:t>
      </w:r>
      <w:r w:rsidR="00E204EF" w:rsidRPr="0071373A">
        <w:rPr>
          <w:rFonts w:ascii="Arial" w:eastAsia="Calibri" w:hAnsi="Arial" w:cs="Arial"/>
          <w:lang w:eastAsia="en-US"/>
        </w:rPr>
        <w:t xml:space="preserve"> </w:t>
      </w:r>
      <w:r w:rsidRPr="0071373A">
        <w:rPr>
          <w:rFonts w:ascii="Arial" w:eastAsia="Calibri" w:hAnsi="Arial" w:cs="Arial"/>
          <w:lang w:eastAsia="en-US"/>
        </w:rPr>
        <w:t xml:space="preserve">dwóch egzemplarzach, którą przekaże </w:t>
      </w:r>
      <w:r w:rsidR="005976D9" w:rsidRPr="0071373A">
        <w:rPr>
          <w:rFonts w:ascii="Arial" w:eastAsia="Calibri" w:hAnsi="Arial" w:cs="Arial"/>
          <w:lang w:eastAsia="en-US"/>
        </w:rPr>
        <w:t>Z</w:t>
      </w:r>
      <w:r w:rsidRPr="0071373A">
        <w:rPr>
          <w:rFonts w:ascii="Arial" w:eastAsia="Calibri" w:hAnsi="Arial" w:cs="Arial"/>
          <w:lang w:eastAsia="en-US"/>
        </w:rPr>
        <w:t>amawiającemu w dniu zgłoszenia robót do odbioru.</w:t>
      </w:r>
      <w:bookmarkEnd w:id="9"/>
    </w:p>
    <w:p w14:paraId="20CA7266" w14:textId="71D211E0" w:rsidR="00F6107B" w:rsidRPr="0071373A" w:rsidRDefault="00893167">
      <w:pPr>
        <w:numPr>
          <w:ilvl w:val="0"/>
          <w:numId w:val="15"/>
        </w:numPr>
        <w:spacing w:after="240"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Wykonawca ponosi odpowiedzialność za aktualność wszelkich dokumentów</w:t>
      </w:r>
      <w:r w:rsidR="00046C76" w:rsidRPr="0071373A">
        <w:rPr>
          <w:rFonts w:ascii="Arial" w:eastAsia="Calibri" w:hAnsi="Arial" w:cs="Arial"/>
          <w:lang w:eastAsia="en-US"/>
        </w:rPr>
        <w:t xml:space="preserve"> i</w:t>
      </w:r>
      <w:r w:rsidR="00106771" w:rsidRPr="0071373A">
        <w:rPr>
          <w:rFonts w:ascii="Arial" w:eastAsia="Calibri" w:hAnsi="Arial" w:cs="Arial"/>
          <w:lang w:eastAsia="en-US"/>
        </w:rPr>
        <w:t> </w:t>
      </w:r>
      <w:r w:rsidR="00046C76" w:rsidRPr="0071373A">
        <w:rPr>
          <w:rFonts w:ascii="Arial" w:eastAsia="Calibri" w:hAnsi="Arial" w:cs="Arial"/>
          <w:lang w:eastAsia="en-US"/>
        </w:rPr>
        <w:t xml:space="preserve">uzgodnień związanych </w:t>
      </w:r>
      <w:r w:rsidRPr="0071373A">
        <w:rPr>
          <w:rFonts w:ascii="Arial" w:eastAsia="Calibri" w:hAnsi="Arial" w:cs="Arial"/>
          <w:lang w:eastAsia="en-US"/>
        </w:rPr>
        <w:t>z realizacją robót.</w:t>
      </w:r>
    </w:p>
    <w:p w14:paraId="69A53DB0" w14:textId="0C424DB7" w:rsidR="00FC14E7" w:rsidRPr="0071373A" w:rsidRDefault="00FC14E7" w:rsidP="006B3069">
      <w:pPr>
        <w:pStyle w:val="Nagwek1"/>
        <w:rPr>
          <w:rFonts w:cs="Arial"/>
        </w:rPr>
      </w:pPr>
      <w:r w:rsidRPr="0071373A">
        <w:rPr>
          <w:rFonts w:cs="Arial"/>
        </w:rPr>
        <w:t xml:space="preserve">§ </w:t>
      </w:r>
      <w:r w:rsidR="0088255B" w:rsidRPr="0071373A">
        <w:rPr>
          <w:rFonts w:cs="Arial"/>
        </w:rPr>
        <w:t>5</w:t>
      </w:r>
    </w:p>
    <w:p w14:paraId="033C81E0" w14:textId="77777777" w:rsidR="00FC14E7" w:rsidRPr="0071373A" w:rsidRDefault="00FC14E7" w:rsidP="006B3069">
      <w:pPr>
        <w:pStyle w:val="Nagwek1"/>
        <w:rPr>
          <w:rFonts w:eastAsia="Calibri" w:cs="Arial"/>
        </w:rPr>
      </w:pPr>
      <w:r w:rsidRPr="0071373A">
        <w:rPr>
          <w:rFonts w:eastAsia="Calibri" w:cs="Arial"/>
        </w:rPr>
        <w:t>Podstawowe obowiązki Zamawiającego</w:t>
      </w:r>
    </w:p>
    <w:p w14:paraId="434F284B" w14:textId="0BAFB4A7" w:rsidR="00FC14E7" w:rsidRPr="0071373A" w:rsidRDefault="00FC14E7">
      <w:pPr>
        <w:numPr>
          <w:ilvl w:val="1"/>
          <w:numId w:val="1"/>
        </w:numPr>
        <w:tabs>
          <w:tab w:val="clear" w:pos="360"/>
        </w:tabs>
        <w:spacing w:line="360" w:lineRule="auto"/>
        <w:ind w:right="64"/>
        <w:jc w:val="both"/>
        <w:rPr>
          <w:rFonts w:ascii="Arial" w:eastAsia="Calibri" w:hAnsi="Arial" w:cs="Arial"/>
          <w:lang w:eastAsia="en-US"/>
        </w:rPr>
      </w:pPr>
      <w:r w:rsidRPr="0071373A">
        <w:rPr>
          <w:rFonts w:ascii="Arial" w:eastAsia="Calibri" w:hAnsi="Arial" w:cs="Arial"/>
          <w:lang w:eastAsia="en-US"/>
        </w:rPr>
        <w:t>Zamawiający w termini</w:t>
      </w:r>
      <w:r w:rsidR="00D808CE" w:rsidRPr="0071373A">
        <w:rPr>
          <w:rFonts w:ascii="Arial" w:eastAsia="Calibri" w:hAnsi="Arial" w:cs="Arial"/>
          <w:lang w:eastAsia="en-US"/>
        </w:rPr>
        <w:t>e 7 dni od dnia podpisania umowy</w:t>
      </w:r>
      <w:r w:rsidRPr="0071373A">
        <w:rPr>
          <w:rFonts w:ascii="Arial" w:eastAsia="Calibri" w:hAnsi="Arial" w:cs="Arial"/>
          <w:lang w:eastAsia="en-US"/>
        </w:rPr>
        <w:t xml:space="preserve"> przekaże </w:t>
      </w:r>
      <w:r w:rsidR="005976D9" w:rsidRPr="0071373A">
        <w:rPr>
          <w:rFonts w:ascii="Arial" w:eastAsia="Calibri" w:hAnsi="Arial" w:cs="Arial"/>
          <w:lang w:eastAsia="en-US"/>
        </w:rPr>
        <w:t>W</w:t>
      </w:r>
      <w:r w:rsidRPr="0071373A">
        <w:rPr>
          <w:rFonts w:ascii="Arial" w:eastAsia="Calibri" w:hAnsi="Arial" w:cs="Arial"/>
          <w:lang w:eastAsia="en-US"/>
        </w:rPr>
        <w:t>ykonawcy protokolarnie teren budowy</w:t>
      </w:r>
      <w:r w:rsidR="00AA416E" w:rsidRPr="0071373A">
        <w:rPr>
          <w:rFonts w:ascii="Arial" w:eastAsia="Calibri" w:hAnsi="Arial" w:cs="Arial"/>
          <w:lang w:eastAsia="en-US"/>
        </w:rPr>
        <w:t>.</w:t>
      </w:r>
    </w:p>
    <w:p w14:paraId="4EC9AEBF" w14:textId="77777777" w:rsidR="00FC14E7" w:rsidRPr="0071373A" w:rsidRDefault="00FC14E7">
      <w:pPr>
        <w:numPr>
          <w:ilvl w:val="1"/>
          <w:numId w:val="1"/>
        </w:numPr>
        <w:spacing w:line="360" w:lineRule="auto"/>
        <w:ind w:right="64"/>
        <w:jc w:val="both"/>
        <w:rPr>
          <w:rFonts w:ascii="Arial" w:eastAsia="Calibri" w:hAnsi="Arial" w:cs="Arial"/>
          <w:lang w:eastAsia="en-US"/>
        </w:rPr>
      </w:pPr>
      <w:r w:rsidRPr="0071373A">
        <w:rPr>
          <w:rFonts w:ascii="Arial" w:eastAsia="Calibri" w:hAnsi="Arial" w:cs="Arial"/>
          <w:lang w:eastAsia="en-US"/>
        </w:rPr>
        <w:t xml:space="preserve">Zamawiający zobowiązuje się do terminowego regulowania płatności przy zachowaniu ustalonych w umowie warunków. </w:t>
      </w:r>
    </w:p>
    <w:p w14:paraId="55847849" w14:textId="08B24FFE" w:rsidR="005A5F04" w:rsidRPr="0071373A" w:rsidRDefault="00FC14E7">
      <w:pPr>
        <w:numPr>
          <w:ilvl w:val="1"/>
          <w:numId w:val="1"/>
        </w:numPr>
        <w:spacing w:after="240" w:line="360" w:lineRule="auto"/>
        <w:ind w:right="64"/>
        <w:jc w:val="both"/>
        <w:rPr>
          <w:rFonts w:ascii="Arial" w:eastAsia="Calibri" w:hAnsi="Arial" w:cs="Arial"/>
          <w:lang w:eastAsia="en-US"/>
        </w:rPr>
      </w:pPr>
      <w:r w:rsidRPr="0071373A">
        <w:rPr>
          <w:rFonts w:ascii="Arial" w:eastAsia="Calibri" w:hAnsi="Arial" w:cs="Arial"/>
          <w:lang w:eastAsia="en-US"/>
        </w:rPr>
        <w:t>Czynności odbiorowe robót</w:t>
      </w:r>
      <w:r w:rsidR="00D808CE" w:rsidRPr="0071373A">
        <w:rPr>
          <w:rFonts w:ascii="Arial" w:eastAsia="Calibri" w:hAnsi="Arial" w:cs="Arial"/>
          <w:lang w:eastAsia="en-US"/>
        </w:rPr>
        <w:t xml:space="preserve"> zanikających lub ulegających zakryciu</w:t>
      </w:r>
      <w:r w:rsidRPr="0071373A">
        <w:rPr>
          <w:rFonts w:ascii="Arial" w:eastAsia="Calibri" w:hAnsi="Arial" w:cs="Arial"/>
          <w:lang w:eastAsia="en-US"/>
        </w:rPr>
        <w:t xml:space="preserve"> dokonywane będą przez </w:t>
      </w:r>
      <w:r w:rsidR="00045586" w:rsidRPr="0071373A">
        <w:rPr>
          <w:rFonts w:ascii="Arial" w:eastAsia="Calibri" w:hAnsi="Arial" w:cs="Arial"/>
          <w:lang w:eastAsia="en-US"/>
        </w:rPr>
        <w:t>i</w:t>
      </w:r>
      <w:r w:rsidRPr="0071373A">
        <w:rPr>
          <w:rFonts w:ascii="Arial" w:eastAsia="Calibri" w:hAnsi="Arial" w:cs="Arial"/>
          <w:lang w:eastAsia="en-US"/>
        </w:rPr>
        <w:t>nspektor</w:t>
      </w:r>
      <w:r w:rsidR="00097323" w:rsidRPr="0071373A">
        <w:rPr>
          <w:rFonts w:ascii="Arial" w:eastAsia="Calibri" w:hAnsi="Arial" w:cs="Arial"/>
          <w:lang w:eastAsia="en-US"/>
        </w:rPr>
        <w:t>a</w:t>
      </w:r>
      <w:r w:rsidRPr="0071373A">
        <w:rPr>
          <w:rFonts w:ascii="Arial" w:eastAsia="Calibri" w:hAnsi="Arial" w:cs="Arial"/>
          <w:lang w:eastAsia="en-US"/>
        </w:rPr>
        <w:t xml:space="preserve"> nadzoru inwestorskiego tak, aby nie hamować postępu robót.</w:t>
      </w:r>
    </w:p>
    <w:p w14:paraId="7B46FDD7" w14:textId="3C7E651A" w:rsidR="00FC14E7" w:rsidRPr="0071373A" w:rsidRDefault="00FC14E7" w:rsidP="006B3069">
      <w:pPr>
        <w:pStyle w:val="Nagwek1"/>
        <w:rPr>
          <w:rFonts w:cs="Arial"/>
        </w:rPr>
      </w:pPr>
      <w:r w:rsidRPr="0071373A">
        <w:rPr>
          <w:rFonts w:cs="Arial"/>
        </w:rPr>
        <w:t xml:space="preserve">§ </w:t>
      </w:r>
      <w:r w:rsidR="0088255B" w:rsidRPr="0071373A">
        <w:rPr>
          <w:rFonts w:cs="Arial"/>
        </w:rPr>
        <w:t>6</w:t>
      </w:r>
    </w:p>
    <w:p w14:paraId="6D850C07" w14:textId="77777777" w:rsidR="00FC14E7" w:rsidRPr="0071373A" w:rsidRDefault="00FC14E7" w:rsidP="006B3069">
      <w:pPr>
        <w:pStyle w:val="Nagwek1"/>
        <w:rPr>
          <w:rFonts w:eastAsia="Calibri" w:cs="Arial"/>
        </w:rPr>
      </w:pPr>
      <w:r w:rsidRPr="0071373A">
        <w:rPr>
          <w:rFonts w:eastAsia="Calibri" w:cs="Arial"/>
        </w:rPr>
        <w:t>Nadzór</w:t>
      </w:r>
    </w:p>
    <w:p w14:paraId="242B4A2D" w14:textId="2975980C" w:rsidR="00046C76" w:rsidRPr="0071373A" w:rsidRDefault="00FC14E7">
      <w:pPr>
        <w:widowControl w:val="0"/>
        <w:numPr>
          <w:ilvl w:val="0"/>
          <w:numId w:val="2"/>
        </w:numPr>
        <w:tabs>
          <w:tab w:val="clear" w:pos="708"/>
          <w:tab w:val="num" w:pos="284"/>
        </w:tabs>
        <w:suppressAutoHyphens/>
        <w:spacing w:line="360" w:lineRule="auto"/>
        <w:ind w:left="284" w:right="62" w:hanging="284"/>
        <w:jc w:val="both"/>
        <w:rPr>
          <w:rFonts w:ascii="Arial" w:hAnsi="Arial" w:cs="Arial"/>
        </w:rPr>
      </w:pPr>
      <w:r w:rsidRPr="0071373A">
        <w:rPr>
          <w:rFonts w:ascii="Arial" w:hAnsi="Arial" w:cs="Arial"/>
        </w:rPr>
        <w:t>Nadzór nad robotami stanowiącymi przedmiot niniejszej umowy ze strony Zamawiającego pełnić bę</w:t>
      </w:r>
      <w:r w:rsidR="00045586" w:rsidRPr="0071373A">
        <w:rPr>
          <w:rFonts w:ascii="Arial" w:hAnsi="Arial" w:cs="Arial"/>
        </w:rPr>
        <w:t>d</w:t>
      </w:r>
      <w:r w:rsidR="00097323" w:rsidRPr="0071373A">
        <w:rPr>
          <w:rFonts w:ascii="Arial" w:hAnsi="Arial" w:cs="Arial"/>
        </w:rPr>
        <w:t>zie</w:t>
      </w:r>
      <w:r w:rsidRPr="0071373A">
        <w:rPr>
          <w:rFonts w:ascii="Arial" w:hAnsi="Arial" w:cs="Arial"/>
        </w:rPr>
        <w:t xml:space="preserve"> powoła</w:t>
      </w:r>
      <w:r w:rsidR="001D679C" w:rsidRPr="0071373A">
        <w:rPr>
          <w:rFonts w:ascii="Arial" w:hAnsi="Arial" w:cs="Arial"/>
        </w:rPr>
        <w:t>n</w:t>
      </w:r>
      <w:r w:rsidR="00097323" w:rsidRPr="0071373A">
        <w:rPr>
          <w:rFonts w:ascii="Arial" w:hAnsi="Arial" w:cs="Arial"/>
        </w:rPr>
        <w:t>y</w:t>
      </w:r>
      <w:r w:rsidRPr="0071373A">
        <w:rPr>
          <w:rFonts w:ascii="Arial" w:hAnsi="Arial" w:cs="Arial"/>
        </w:rPr>
        <w:t xml:space="preserve"> inspektor nadzoru inwestorskiego, posiadający uprawnienia budowlane w</w:t>
      </w:r>
      <w:r w:rsidR="00046C76" w:rsidRPr="0071373A">
        <w:rPr>
          <w:rFonts w:ascii="Arial" w:hAnsi="Arial" w:cs="Arial"/>
        </w:rPr>
        <w:t xml:space="preserve"> odpowiedni</w:t>
      </w:r>
      <w:r w:rsidR="00FC7417" w:rsidRPr="0071373A">
        <w:rPr>
          <w:rFonts w:ascii="Arial" w:hAnsi="Arial" w:cs="Arial"/>
        </w:rPr>
        <w:t>ej</w:t>
      </w:r>
      <w:r w:rsidRPr="0071373A">
        <w:rPr>
          <w:rFonts w:ascii="Arial" w:hAnsi="Arial" w:cs="Arial"/>
        </w:rPr>
        <w:t xml:space="preserve"> specjalności</w:t>
      </w:r>
      <w:r w:rsidR="00045586" w:rsidRPr="0071373A">
        <w:rPr>
          <w:rFonts w:ascii="Arial" w:hAnsi="Arial" w:cs="Arial"/>
        </w:rPr>
        <w:t>.</w:t>
      </w:r>
    </w:p>
    <w:p w14:paraId="1366F3AE" w14:textId="2F0C0071" w:rsidR="00C449A2" w:rsidRPr="0071373A" w:rsidRDefault="00FC14E7">
      <w:pPr>
        <w:widowControl w:val="0"/>
        <w:numPr>
          <w:ilvl w:val="0"/>
          <w:numId w:val="2"/>
        </w:numPr>
        <w:tabs>
          <w:tab w:val="clear" w:pos="708"/>
          <w:tab w:val="num" w:pos="284"/>
        </w:tabs>
        <w:suppressAutoHyphens/>
        <w:spacing w:after="240" w:line="360" w:lineRule="auto"/>
        <w:ind w:left="284" w:right="62" w:hanging="284"/>
        <w:jc w:val="both"/>
        <w:rPr>
          <w:rFonts w:ascii="Arial" w:hAnsi="Arial" w:cs="Arial"/>
        </w:rPr>
      </w:pPr>
      <w:r w:rsidRPr="0071373A">
        <w:rPr>
          <w:rFonts w:ascii="Arial" w:hAnsi="Arial" w:cs="Arial"/>
        </w:rPr>
        <w:t>Inspektor nadzoru inwestorskiego działa w granicach umocowania określonego</w:t>
      </w:r>
      <w:r w:rsidR="00946C31" w:rsidRPr="0071373A">
        <w:rPr>
          <w:rFonts w:ascii="Arial" w:hAnsi="Arial" w:cs="Arial"/>
        </w:rPr>
        <w:t xml:space="preserve"> </w:t>
      </w:r>
      <w:r w:rsidR="00045586" w:rsidRPr="0071373A">
        <w:rPr>
          <w:rFonts w:ascii="Arial" w:hAnsi="Arial" w:cs="Arial"/>
        </w:rPr>
        <w:t>w odrębnej umowie</w:t>
      </w:r>
      <w:r w:rsidRPr="0071373A">
        <w:rPr>
          <w:rFonts w:ascii="Arial" w:hAnsi="Arial" w:cs="Arial"/>
        </w:rPr>
        <w:t>.</w:t>
      </w:r>
    </w:p>
    <w:p w14:paraId="16AADD93" w14:textId="77777777" w:rsidR="0046752E" w:rsidRPr="003835E5" w:rsidRDefault="0046752E" w:rsidP="0046752E">
      <w:pPr>
        <w:keepNext/>
        <w:keepLines/>
        <w:spacing w:line="360" w:lineRule="auto"/>
        <w:jc w:val="center"/>
        <w:outlineLvl w:val="0"/>
        <w:rPr>
          <w:rFonts w:ascii="Arial" w:eastAsiaTheme="majorEastAsia" w:hAnsi="Arial" w:cs="Arial"/>
          <w:b/>
          <w:szCs w:val="32"/>
        </w:rPr>
      </w:pPr>
      <w:r w:rsidRPr="003835E5">
        <w:rPr>
          <w:rFonts w:ascii="Arial" w:eastAsiaTheme="majorEastAsia" w:hAnsi="Arial" w:cs="Arial"/>
          <w:b/>
          <w:szCs w:val="32"/>
        </w:rPr>
        <w:t>§ 7</w:t>
      </w:r>
    </w:p>
    <w:p w14:paraId="34031364" w14:textId="77777777" w:rsidR="0046752E" w:rsidRPr="003835E5" w:rsidRDefault="0046752E" w:rsidP="0046752E">
      <w:pPr>
        <w:keepNext/>
        <w:keepLines/>
        <w:spacing w:line="360" w:lineRule="auto"/>
        <w:jc w:val="center"/>
        <w:outlineLvl w:val="0"/>
        <w:rPr>
          <w:rFonts w:ascii="Arial" w:eastAsiaTheme="majorEastAsia" w:hAnsi="Arial" w:cs="Arial"/>
          <w:b/>
          <w:szCs w:val="32"/>
        </w:rPr>
      </w:pPr>
      <w:r w:rsidRPr="003835E5">
        <w:rPr>
          <w:rFonts w:ascii="Arial" w:eastAsiaTheme="majorEastAsia" w:hAnsi="Arial" w:cs="Arial"/>
          <w:b/>
          <w:szCs w:val="32"/>
        </w:rPr>
        <w:t>Wynagrodzenie za przedmiot umowy i warunki płatności</w:t>
      </w:r>
    </w:p>
    <w:p w14:paraId="750BA5A3" w14:textId="77777777" w:rsidR="0046752E" w:rsidRPr="003835E5" w:rsidRDefault="0046752E" w:rsidP="0046752E">
      <w:pPr>
        <w:widowControl w:val="0"/>
        <w:numPr>
          <w:ilvl w:val="0"/>
          <w:numId w:val="22"/>
        </w:numPr>
        <w:suppressAutoHyphens/>
        <w:spacing w:line="360" w:lineRule="auto"/>
        <w:ind w:right="62"/>
        <w:contextualSpacing/>
        <w:jc w:val="both"/>
        <w:rPr>
          <w:rFonts w:ascii="Arial" w:hAnsi="Arial" w:cs="Arial"/>
        </w:rPr>
      </w:pPr>
      <w:r w:rsidRPr="003835E5">
        <w:rPr>
          <w:rFonts w:ascii="Arial" w:hAnsi="Arial" w:cs="Arial"/>
        </w:rPr>
        <w:t>Zgodnie ze złożoną ofertą wynagrodzenie ryczałtowe, którego definicję określa art. 632 kodeksu cywilnego, za przedmiot umowy wynosi:</w:t>
      </w:r>
    </w:p>
    <w:p w14:paraId="5ADE54E6" w14:textId="77777777" w:rsidR="0046752E" w:rsidRPr="003835E5" w:rsidRDefault="0046752E" w:rsidP="0046752E">
      <w:pPr>
        <w:widowControl w:val="0"/>
        <w:suppressAutoHyphens/>
        <w:spacing w:line="360" w:lineRule="auto"/>
        <w:ind w:left="360" w:right="62" w:firstLine="360"/>
        <w:jc w:val="both"/>
        <w:rPr>
          <w:rFonts w:ascii="Arial" w:hAnsi="Arial" w:cs="Arial"/>
          <w:b/>
          <w:bCs/>
        </w:rPr>
      </w:pPr>
      <w:bookmarkStart w:id="10" w:name="_Hlk128399134"/>
      <w:r w:rsidRPr="003835E5">
        <w:rPr>
          <w:rFonts w:ascii="Arial" w:hAnsi="Arial" w:cs="Arial"/>
          <w:b/>
          <w:bCs/>
        </w:rPr>
        <w:t>cena netto: …………………</w:t>
      </w:r>
      <w:proofErr w:type="gramStart"/>
      <w:r w:rsidRPr="003835E5">
        <w:rPr>
          <w:rFonts w:ascii="Arial" w:hAnsi="Arial" w:cs="Arial"/>
          <w:b/>
          <w:bCs/>
        </w:rPr>
        <w:t>…….</w:t>
      </w:r>
      <w:proofErr w:type="gramEnd"/>
      <w:r w:rsidRPr="003835E5">
        <w:rPr>
          <w:rFonts w:ascii="Arial" w:hAnsi="Arial" w:cs="Arial"/>
          <w:b/>
          <w:bCs/>
        </w:rPr>
        <w:t xml:space="preserve">.………………. zł </w:t>
      </w:r>
    </w:p>
    <w:p w14:paraId="1E6BF0F8"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 xml:space="preserve">+ podatek VAT (…%), tj. ………………………… zł </w:t>
      </w:r>
    </w:p>
    <w:p w14:paraId="2E0825C6"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cena brutto: …………………………………</w:t>
      </w:r>
      <w:proofErr w:type="gramStart"/>
      <w:r w:rsidRPr="003835E5">
        <w:rPr>
          <w:rFonts w:ascii="Arial" w:hAnsi="Arial" w:cs="Arial"/>
          <w:b/>
          <w:bCs/>
        </w:rPr>
        <w:t>…….</w:t>
      </w:r>
      <w:proofErr w:type="gramEnd"/>
      <w:r w:rsidRPr="003835E5">
        <w:rPr>
          <w:rFonts w:ascii="Arial" w:hAnsi="Arial" w:cs="Arial"/>
          <w:b/>
          <w:bCs/>
        </w:rPr>
        <w:t>. zł</w:t>
      </w:r>
    </w:p>
    <w:p w14:paraId="099DE1F1"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(słownie brutto: ………………………………………………………………</w:t>
      </w:r>
      <w:proofErr w:type="gramStart"/>
      <w:r w:rsidRPr="003835E5">
        <w:rPr>
          <w:rFonts w:ascii="Arial" w:hAnsi="Arial" w:cs="Arial"/>
          <w:b/>
          <w:bCs/>
        </w:rPr>
        <w:t>…....</w:t>
      </w:r>
      <w:proofErr w:type="gramEnd"/>
      <w:r w:rsidRPr="003835E5">
        <w:rPr>
          <w:rFonts w:ascii="Arial" w:hAnsi="Arial" w:cs="Arial"/>
          <w:b/>
          <w:bCs/>
        </w:rPr>
        <w:t>.)</w:t>
      </w:r>
    </w:p>
    <w:bookmarkEnd w:id="10"/>
    <w:p w14:paraId="08F19932" w14:textId="18DC2529" w:rsidR="0046752E" w:rsidRPr="003835E5" w:rsidRDefault="0046752E" w:rsidP="0046752E">
      <w:pPr>
        <w:widowControl w:val="0"/>
        <w:numPr>
          <w:ilvl w:val="0"/>
          <w:numId w:val="22"/>
        </w:numPr>
        <w:suppressAutoHyphens/>
        <w:spacing w:line="360" w:lineRule="auto"/>
        <w:ind w:right="62"/>
        <w:contextualSpacing/>
        <w:jc w:val="both"/>
        <w:rPr>
          <w:rFonts w:ascii="Arial" w:hAnsi="Arial" w:cs="Arial"/>
        </w:rPr>
      </w:pPr>
      <w:r w:rsidRPr="003835E5">
        <w:rPr>
          <w:rFonts w:ascii="Arial" w:hAnsi="Arial" w:cs="Arial"/>
        </w:rPr>
        <w:t xml:space="preserve">Inwestycja jest współfinansowana w ramach </w:t>
      </w:r>
      <w:r w:rsidRPr="003835E5">
        <w:rPr>
          <w:rFonts w:ascii="Arial" w:eastAsia="Calibri" w:hAnsi="Arial" w:cs="Arial"/>
          <w:bCs/>
          <w:lang w:bidi="pl-PL"/>
        </w:rPr>
        <w:t xml:space="preserve">Rządowego </w:t>
      </w:r>
      <w:r w:rsidR="008F4072">
        <w:rPr>
          <w:rFonts w:ascii="Arial" w:eastAsia="Calibri" w:hAnsi="Arial" w:cs="Arial"/>
          <w:bCs/>
          <w:lang w:bidi="pl-PL"/>
        </w:rPr>
        <w:t xml:space="preserve">Programu Odbudowy </w:t>
      </w:r>
      <w:r w:rsidR="008F4072">
        <w:rPr>
          <w:rFonts w:ascii="Arial" w:eastAsia="Calibri" w:hAnsi="Arial" w:cs="Arial"/>
          <w:bCs/>
          <w:lang w:bidi="pl-PL"/>
        </w:rPr>
        <w:lastRenderedPageBreak/>
        <w:t>Zabytków</w:t>
      </w:r>
      <w:r w:rsidRPr="003835E5">
        <w:rPr>
          <w:rFonts w:ascii="Arial" w:hAnsi="Arial" w:cs="Arial"/>
        </w:rPr>
        <w:t>. Wynagrodzenie za wykonanie całości przedmiotu umowy zostanie pokryte:</w:t>
      </w:r>
    </w:p>
    <w:p w14:paraId="378EC0F2" w14:textId="77777777" w:rsidR="0046752E" w:rsidRPr="003835E5" w:rsidRDefault="0046752E">
      <w:pPr>
        <w:widowControl w:val="0"/>
        <w:numPr>
          <w:ilvl w:val="0"/>
          <w:numId w:val="29"/>
        </w:numPr>
        <w:suppressAutoHyphens/>
        <w:spacing w:line="360" w:lineRule="auto"/>
        <w:ind w:right="62"/>
        <w:contextualSpacing/>
        <w:jc w:val="both"/>
        <w:rPr>
          <w:rFonts w:ascii="Arial" w:hAnsi="Arial" w:cs="Arial"/>
        </w:rPr>
      </w:pPr>
      <w:r w:rsidRPr="003835E5">
        <w:rPr>
          <w:rFonts w:ascii="Arial" w:hAnsi="Arial" w:cs="Arial"/>
        </w:rPr>
        <w:t xml:space="preserve">środkami własnymi Zamawiającego w </w:t>
      </w:r>
      <w:proofErr w:type="gramStart"/>
      <w:r w:rsidRPr="003835E5">
        <w:rPr>
          <w:rFonts w:ascii="Arial" w:hAnsi="Arial" w:cs="Arial"/>
        </w:rPr>
        <w:t>kwocie  brutto</w:t>
      </w:r>
      <w:proofErr w:type="gramEnd"/>
      <w:r w:rsidRPr="003835E5">
        <w:rPr>
          <w:rFonts w:ascii="Arial" w:hAnsi="Arial" w:cs="Arial"/>
        </w:rPr>
        <w:t>……………………..………</w:t>
      </w:r>
    </w:p>
    <w:p w14:paraId="7A8CDD13" w14:textId="77777777" w:rsidR="0046752E" w:rsidRPr="003835E5" w:rsidRDefault="0046752E" w:rsidP="0046752E">
      <w:pPr>
        <w:widowControl w:val="0"/>
        <w:suppressAutoHyphens/>
        <w:spacing w:line="360" w:lineRule="auto"/>
        <w:ind w:left="720" w:right="62"/>
        <w:contextualSpacing/>
        <w:jc w:val="both"/>
        <w:rPr>
          <w:rFonts w:ascii="Arial" w:hAnsi="Arial" w:cs="Arial"/>
        </w:rPr>
      </w:pPr>
      <w:r w:rsidRPr="003835E5">
        <w:rPr>
          <w:rFonts w:ascii="Arial" w:hAnsi="Arial" w:cs="Arial"/>
        </w:rPr>
        <w:t>(</w:t>
      </w:r>
      <w:proofErr w:type="gramStart"/>
      <w:r w:rsidRPr="003835E5">
        <w:rPr>
          <w:rFonts w:ascii="Arial" w:hAnsi="Arial" w:cs="Arial"/>
        </w:rPr>
        <w:t>słownie:…</w:t>
      </w:r>
      <w:proofErr w:type="gramEnd"/>
      <w:r w:rsidRPr="003835E5">
        <w:rPr>
          <w:rFonts w:ascii="Arial" w:hAnsi="Arial" w:cs="Arial"/>
        </w:rPr>
        <w:t>……………………………………………………..………………….….)</w:t>
      </w:r>
    </w:p>
    <w:p w14:paraId="090A27F4" w14:textId="6D97C879" w:rsidR="0046752E" w:rsidRPr="003835E5" w:rsidRDefault="0046752E">
      <w:pPr>
        <w:widowControl w:val="0"/>
        <w:numPr>
          <w:ilvl w:val="0"/>
          <w:numId w:val="29"/>
        </w:numPr>
        <w:suppressAutoHyphens/>
        <w:spacing w:line="360" w:lineRule="auto"/>
        <w:ind w:right="62"/>
        <w:contextualSpacing/>
        <w:jc w:val="both"/>
        <w:rPr>
          <w:rFonts w:ascii="Arial" w:hAnsi="Arial" w:cs="Arial"/>
        </w:rPr>
      </w:pPr>
      <w:bookmarkStart w:id="11" w:name="_Hlk167263720"/>
      <w:r w:rsidRPr="003835E5">
        <w:rPr>
          <w:rFonts w:ascii="Arial" w:hAnsi="Arial" w:cs="Arial"/>
        </w:rPr>
        <w:t xml:space="preserve">dofinansowaniem z </w:t>
      </w:r>
      <w:r w:rsidRPr="003835E5">
        <w:rPr>
          <w:rFonts w:ascii="Arial" w:eastAsia="Calibri" w:hAnsi="Arial" w:cs="Arial"/>
          <w:bCs/>
          <w:lang w:bidi="pl-PL"/>
        </w:rPr>
        <w:t xml:space="preserve">Rządowego </w:t>
      </w:r>
      <w:r w:rsidR="008F4072">
        <w:rPr>
          <w:rFonts w:ascii="Arial" w:eastAsia="Calibri" w:hAnsi="Arial" w:cs="Arial"/>
          <w:bCs/>
          <w:lang w:bidi="pl-PL"/>
        </w:rPr>
        <w:t>Programu Inwestycji Strategicznych</w:t>
      </w:r>
      <w:r w:rsidRPr="003835E5">
        <w:rPr>
          <w:rFonts w:ascii="Arial" w:eastAsia="Calibri" w:hAnsi="Arial" w:cs="Arial"/>
          <w:bCs/>
          <w:lang w:bidi="pl-PL"/>
        </w:rPr>
        <w:t xml:space="preserve"> </w:t>
      </w:r>
      <w:r w:rsidRPr="003835E5">
        <w:rPr>
          <w:rFonts w:ascii="Arial" w:hAnsi="Arial" w:cs="Arial"/>
        </w:rPr>
        <w:t xml:space="preserve">w kwocie </w:t>
      </w:r>
      <w:bookmarkEnd w:id="11"/>
      <w:r w:rsidRPr="003835E5">
        <w:rPr>
          <w:rFonts w:ascii="Arial" w:hAnsi="Arial" w:cs="Arial"/>
        </w:rPr>
        <w:t>brutto …………</w:t>
      </w:r>
      <w:proofErr w:type="gramStart"/>
      <w:r w:rsidRPr="003835E5">
        <w:rPr>
          <w:rFonts w:ascii="Arial" w:hAnsi="Arial" w:cs="Arial"/>
        </w:rPr>
        <w:t>…(</w:t>
      </w:r>
      <w:proofErr w:type="gramEnd"/>
      <w:r w:rsidRPr="003835E5">
        <w:rPr>
          <w:rFonts w:ascii="Arial" w:hAnsi="Arial" w:cs="Arial"/>
        </w:rPr>
        <w:t>słownie……………………………..)</w:t>
      </w:r>
    </w:p>
    <w:p w14:paraId="65AB6D77" w14:textId="79D1E78A"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Wkład własny Zamawiającego będzie stanowił różnicę między wartością zamówienia a dofinansowaniem z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EB640F">
        <w:rPr>
          <w:rFonts w:ascii="Arial" w:hAnsi="Arial" w:cs="Arial"/>
        </w:rPr>
        <w:t xml:space="preserve">. </w:t>
      </w:r>
    </w:p>
    <w:p w14:paraId="7C936669" w14:textId="3F7CEA29"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Wynagrodzenie </w:t>
      </w:r>
      <w:r w:rsidR="00EB640F" w:rsidRPr="00EB640F">
        <w:rPr>
          <w:rFonts w:ascii="Arial" w:hAnsi="Arial" w:cs="Arial"/>
        </w:rPr>
        <w:t xml:space="preserve">w kwocie </w:t>
      </w:r>
      <w:r w:rsidRPr="00EB640F">
        <w:rPr>
          <w:rFonts w:ascii="Arial" w:hAnsi="Arial" w:cs="Arial"/>
        </w:rPr>
        <w:t>zadeklarowane</w:t>
      </w:r>
      <w:r w:rsidR="00EB640F" w:rsidRPr="00EB640F">
        <w:rPr>
          <w:rFonts w:ascii="Arial" w:hAnsi="Arial" w:cs="Arial"/>
        </w:rPr>
        <w:t>go</w:t>
      </w:r>
      <w:r w:rsidRPr="00EB640F">
        <w:rPr>
          <w:rFonts w:ascii="Arial" w:hAnsi="Arial" w:cs="Arial"/>
        </w:rPr>
        <w:t xml:space="preserve"> we wniosku o</w:t>
      </w:r>
      <w:r w:rsidR="00EB640F" w:rsidRPr="00EB640F">
        <w:rPr>
          <w:rFonts w:ascii="Arial" w:hAnsi="Arial" w:cs="Arial"/>
        </w:rPr>
        <w:t> </w:t>
      </w:r>
      <w:r w:rsidRPr="00EB640F">
        <w:rPr>
          <w:rFonts w:ascii="Arial" w:hAnsi="Arial" w:cs="Arial"/>
        </w:rPr>
        <w:t>dofinansowanie</w:t>
      </w:r>
      <w:r w:rsidR="00EB640F" w:rsidRPr="00EB640F">
        <w:rPr>
          <w:rFonts w:ascii="Arial" w:hAnsi="Arial" w:cs="Arial"/>
        </w:rPr>
        <w:t xml:space="preserve"> (skorygowanego w udzielonej promesie), </w:t>
      </w:r>
      <w:r w:rsidRPr="00EB640F">
        <w:rPr>
          <w:rFonts w:ascii="Arial" w:hAnsi="Arial" w:cs="Arial"/>
        </w:rPr>
        <w:t xml:space="preserve">pochodzące ze środków własnych Zamawiającego zostanie wypłacone </w:t>
      </w:r>
      <w:r w:rsidR="00EB640F" w:rsidRPr="00EB640F">
        <w:rPr>
          <w:rFonts w:ascii="Arial" w:hAnsi="Arial" w:cs="Arial"/>
        </w:rPr>
        <w:t xml:space="preserve">w 2024 r., </w:t>
      </w:r>
      <w:r w:rsidRPr="00EB640F">
        <w:rPr>
          <w:rFonts w:ascii="Arial" w:hAnsi="Arial" w:cs="Arial"/>
        </w:rPr>
        <w:t>przed wypłatą środków z</w:t>
      </w:r>
      <w:r w:rsidR="008F4072">
        <w:rPr>
          <w:rFonts w:ascii="Arial" w:hAnsi="Arial" w:cs="Arial"/>
        </w:rPr>
        <w:t> </w:t>
      </w:r>
      <w:r w:rsidRPr="00EB640F">
        <w:rPr>
          <w:rFonts w:ascii="Arial" w:hAnsi="Arial" w:cs="Arial"/>
        </w:rPr>
        <w:t>dofinansowania</w:t>
      </w:r>
      <w:r w:rsidR="00EB640F" w:rsidRPr="00EB640F">
        <w:rPr>
          <w:rFonts w:ascii="Arial" w:hAnsi="Arial" w:cs="Arial"/>
        </w:rPr>
        <w:t>.</w:t>
      </w:r>
    </w:p>
    <w:p w14:paraId="3DCCD7D6" w14:textId="5FC92821"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Zamawiający wypłaci Wykonawcy </w:t>
      </w:r>
      <w:r w:rsidR="00EB640F" w:rsidRPr="00EB640F">
        <w:rPr>
          <w:rFonts w:ascii="Arial" w:hAnsi="Arial" w:cs="Arial"/>
        </w:rPr>
        <w:t xml:space="preserve">w 2025 r. </w:t>
      </w:r>
      <w:r w:rsidRPr="00EB640F">
        <w:rPr>
          <w:rFonts w:ascii="Arial" w:hAnsi="Arial" w:cs="Arial"/>
        </w:rPr>
        <w:t xml:space="preserve">wynagrodzenie </w:t>
      </w:r>
      <w:r w:rsidR="00EB640F" w:rsidRPr="00EB640F">
        <w:rPr>
          <w:rFonts w:ascii="Arial" w:hAnsi="Arial" w:cs="Arial"/>
        </w:rPr>
        <w:t xml:space="preserve">pochodzące z dofinansowania </w:t>
      </w:r>
      <w:r w:rsidR="008F4072">
        <w:rPr>
          <w:rFonts w:ascii="Arial" w:hAnsi="Arial" w:cs="Arial"/>
        </w:rPr>
        <w:t>jednorazowo po zakończeniu inwestycji</w:t>
      </w:r>
      <w:r w:rsidRPr="00EB640F">
        <w:rPr>
          <w:rFonts w:ascii="Arial" w:hAnsi="Arial" w:cs="Arial"/>
        </w:rPr>
        <w:t xml:space="preserve"> ratach, z</w:t>
      </w:r>
      <w:r w:rsidR="008F4072">
        <w:rPr>
          <w:rFonts w:ascii="Arial" w:hAnsi="Arial" w:cs="Arial"/>
        </w:rPr>
        <w:t> </w:t>
      </w:r>
      <w:r w:rsidRPr="00EB640F">
        <w:rPr>
          <w:rFonts w:ascii="Arial" w:hAnsi="Arial" w:cs="Arial"/>
        </w:rPr>
        <w:t>uwzględnieniem zasad płatności inwestycji dofinansowanych z</w:t>
      </w:r>
      <w:r w:rsidR="00EB640F" w:rsidRPr="00EB640F">
        <w:rPr>
          <w:rFonts w:ascii="Arial" w:hAnsi="Arial" w:cs="Arial"/>
        </w:rPr>
        <w:t>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008F4072">
        <w:rPr>
          <w:rFonts w:ascii="Arial" w:hAnsi="Arial" w:cs="Arial"/>
        </w:rPr>
        <w:t>.</w:t>
      </w:r>
      <w:r w:rsidRPr="00EB640F">
        <w:rPr>
          <w:rFonts w:ascii="Arial" w:hAnsi="Arial" w:cs="Arial"/>
        </w:rPr>
        <w:t xml:space="preserve"> </w:t>
      </w:r>
    </w:p>
    <w:p w14:paraId="7680F2CC" w14:textId="1DD7D951"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Wysokość poszczególnych płatności zostanie określona z uwzględnieniem sporządzonego przez Wykonawcę w terminie 14 dni od dnia podpisania umowy i</w:t>
      </w:r>
      <w:r w:rsidR="00EB640F" w:rsidRPr="00EB640F">
        <w:rPr>
          <w:rFonts w:ascii="Arial" w:hAnsi="Arial" w:cs="Arial"/>
        </w:rPr>
        <w:t> </w:t>
      </w:r>
      <w:r w:rsidRPr="00EB640F">
        <w:rPr>
          <w:rFonts w:ascii="Arial" w:hAnsi="Arial" w:cs="Arial"/>
        </w:rPr>
        <w:t xml:space="preserve">zaakceptowanego przez Zamawiającego, harmonogramu rzeczowo-finansowego. Aktualizacje harmonogramu nie wymagają aneksowania umowy, ale muszą zostać każdorazowo zaakceptowane przez Zamawiającego. </w:t>
      </w:r>
    </w:p>
    <w:p w14:paraId="4BEF75F1"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Harmonogram rzeczowo-finansowy winien uwzględniać wysokość środków finansowych posiadanych przez Zamawiającego na realizację zadania w kolejnych latach budżetowych oraz stopień zaawansowania robót zgodnie z kosztorysem ofertowym Wykonawcy na poziomie:</w:t>
      </w:r>
    </w:p>
    <w:p w14:paraId="75F8CEB8" w14:textId="2EE2EE62" w:rsidR="0046752E" w:rsidRPr="00EB640F" w:rsidRDefault="0046752E">
      <w:pPr>
        <w:widowControl w:val="0"/>
        <w:numPr>
          <w:ilvl w:val="0"/>
          <w:numId w:val="30"/>
        </w:numPr>
        <w:suppressAutoHyphens/>
        <w:spacing w:line="360" w:lineRule="auto"/>
        <w:ind w:right="62"/>
        <w:contextualSpacing/>
        <w:jc w:val="both"/>
        <w:rPr>
          <w:rFonts w:ascii="Arial" w:hAnsi="Arial" w:cs="Arial"/>
        </w:rPr>
      </w:pPr>
      <w:r w:rsidRPr="00EB640F">
        <w:rPr>
          <w:rFonts w:ascii="Arial" w:hAnsi="Arial" w:cs="Arial"/>
        </w:rPr>
        <w:t>2024 r. - środki własne Zamawiającego zadeklarowane we wniosku o</w:t>
      </w:r>
      <w:r w:rsidR="00EB640F" w:rsidRPr="00EB640F">
        <w:rPr>
          <w:rFonts w:ascii="Arial" w:hAnsi="Arial" w:cs="Arial"/>
        </w:rPr>
        <w:t> </w:t>
      </w:r>
      <w:r w:rsidRPr="00EB640F">
        <w:rPr>
          <w:rFonts w:ascii="Arial" w:hAnsi="Arial" w:cs="Arial"/>
        </w:rPr>
        <w:t>dofinansowanie w kwocie</w:t>
      </w:r>
      <w:r w:rsidR="00EB640F">
        <w:rPr>
          <w:rFonts w:ascii="Arial" w:hAnsi="Arial" w:cs="Arial"/>
        </w:rPr>
        <w:t xml:space="preserve"> (skorygowane w udzielonej Promesie</w:t>
      </w:r>
      <w:proofErr w:type="gramStart"/>
      <w:r w:rsidR="00EB640F">
        <w:rPr>
          <w:rFonts w:ascii="Arial" w:hAnsi="Arial" w:cs="Arial"/>
        </w:rPr>
        <w:t>)</w:t>
      </w:r>
      <w:r w:rsidRPr="00EB640F">
        <w:rPr>
          <w:rFonts w:ascii="Arial" w:hAnsi="Arial" w:cs="Arial"/>
        </w:rPr>
        <w:t>:…</w:t>
      </w:r>
      <w:proofErr w:type="gramEnd"/>
      <w:r w:rsidRPr="00EB640F">
        <w:rPr>
          <w:rFonts w:ascii="Arial" w:hAnsi="Arial" w:cs="Arial"/>
        </w:rPr>
        <w:t>…………………zł;</w:t>
      </w:r>
    </w:p>
    <w:p w14:paraId="7F0E1A1F" w14:textId="478EE90E" w:rsidR="0046752E" w:rsidRPr="00B918A1" w:rsidRDefault="0046752E">
      <w:pPr>
        <w:widowControl w:val="0"/>
        <w:numPr>
          <w:ilvl w:val="0"/>
          <w:numId w:val="30"/>
        </w:numPr>
        <w:suppressAutoHyphens/>
        <w:spacing w:line="360" w:lineRule="auto"/>
        <w:ind w:right="62"/>
        <w:contextualSpacing/>
        <w:jc w:val="both"/>
        <w:rPr>
          <w:rFonts w:ascii="Arial" w:hAnsi="Arial" w:cs="Arial"/>
        </w:rPr>
      </w:pPr>
      <w:r w:rsidRPr="00EB640F">
        <w:rPr>
          <w:rFonts w:ascii="Arial" w:hAnsi="Arial" w:cs="Arial"/>
        </w:rPr>
        <w:t>2025 r. - ………………</w:t>
      </w:r>
      <w:r w:rsidR="00B918A1">
        <w:rPr>
          <w:rFonts w:ascii="Arial" w:hAnsi="Arial" w:cs="Arial"/>
        </w:rPr>
        <w:t>………</w:t>
      </w:r>
      <w:r w:rsidRPr="00B918A1">
        <w:rPr>
          <w:rFonts w:ascii="Arial" w:hAnsi="Arial" w:cs="Arial"/>
        </w:rPr>
        <w:t>zł, w tym:</w:t>
      </w:r>
    </w:p>
    <w:p w14:paraId="5B0D22A1" w14:textId="431568CF" w:rsidR="0046752E" w:rsidRDefault="0046752E">
      <w:pPr>
        <w:widowControl w:val="0"/>
        <w:numPr>
          <w:ilvl w:val="0"/>
          <w:numId w:val="38"/>
        </w:numPr>
        <w:suppressAutoHyphens/>
        <w:spacing w:line="360" w:lineRule="auto"/>
        <w:ind w:right="62"/>
        <w:contextualSpacing/>
        <w:jc w:val="both"/>
        <w:rPr>
          <w:rFonts w:ascii="Arial" w:hAnsi="Arial" w:cs="Arial"/>
        </w:rPr>
      </w:pPr>
      <w:r w:rsidRPr="00EB640F">
        <w:rPr>
          <w:rFonts w:ascii="Arial" w:hAnsi="Arial" w:cs="Arial"/>
        </w:rPr>
        <w:t>dofinansowani</w:t>
      </w:r>
      <w:r w:rsidR="008F4072">
        <w:rPr>
          <w:rFonts w:ascii="Arial" w:hAnsi="Arial" w:cs="Arial"/>
        </w:rPr>
        <w:t>e</w:t>
      </w:r>
      <w:r w:rsidRPr="00EB640F">
        <w:rPr>
          <w:rFonts w:ascii="Arial" w:hAnsi="Arial" w:cs="Arial"/>
        </w:rPr>
        <w:t xml:space="preserve"> z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EB640F">
        <w:rPr>
          <w:rFonts w:ascii="Arial" w:eastAsia="Calibri" w:hAnsi="Arial" w:cs="Arial"/>
          <w:bCs/>
          <w:lang w:bidi="pl-PL"/>
        </w:rPr>
        <w:t xml:space="preserve"> </w:t>
      </w:r>
      <w:r w:rsidRPr="00EB640F">
        <w:rPr>
          <w:rFonts w:ascii="Arial" w:hAnsi="Arial" w:cs="Arial"/>
        </w:rPr>
        <w:t>w kwocie …………………………</w:t>
      </w:r>
      <w:r w:rsidR="00FC7030">
        <w:rPr>
          <w:rFonts w:ascii="Arial" w:hAnsi="Arial" w:cs="Arial"/>
        </w:rPr>
        <w:t>…………</w:t>
      </w:r>
      <w:proofErr w:type="gramStart"/>
      <w:r w:rsidR="00FC7030">
        <w:rPr>
          <w:rFonts w:ascii="Arial" w:hAnsi="Arial" w:cs="Arial"/>
        </w:rPr>
        <w:t>…….</w:t>
      </w:r>
      <w:proofErr w:type="gramEnd"/>
      <w:r w:rsidRPr="00EB640F">
        <w:rPr>
          <w:rFonts w:ascii="Arial" w:hAnsi="Arial" w:cs="Arial"/>
        </w:rPr>
        <w:t>zł;</w:t>
      </w:r>
    </w:p>
    <w:p w14:paraId="21F64EA3" w14:textId="469D61E4" w:rsidR="0046752E" w:rsidRPr="00EB640F" w:rsidRDefault="0046752E">
      <w:pPr>
        <w:widowControl w:val="0"/>
        <w:numPr>
          <w:ilvl w:val="0"/>
          <w:numId w:val="38"/>
        </w:numPr>
        <w:suppressAutoHyphens/>
        <w:spacing w:line="360" w:lineRule="auto"/>
        <w:ind w:right="62"/>
        <w:contextualSpacing/>
        <w:jc w:val="both"/>
        <w:rPr>
          <w:rFonts w:ascii="Arial" w:hAnsi="Arial" w:cs="Arial"/>
        </w:rPr>
      </w:pPr>
      <w:r w:rsidRPr="00EB640F">
        <w:rPr>
          <w:rFonts w:ascii="Arial" w:hAnsi="Arial" w:cs="Arial"/>
        </w:rPr>
        <w:t>środki własne Zamawiającego w kwocie …………………………… ……zł.</w:t>
      </w:r>
    </w:p>
    <w:p w14:paraId="01337605" w14:textId="7B09F7EE" w:rsidR="0046752E" w:rsidRPr="00EB640F" w:rsidRDefault="0046752E" w:rsidP="00FC7030">
      <w:pPr>
        <w:widowControl w:val="0"/>
        <w:suppressAutoHyphens/>
        <w:spacing w:line="360" w:lineRule="auto"/>
        <w:ind w:left="1080" w:right="62"/>
        <w:jc w:val="both"/>
        <w:rPr>
          <w:rFonts w:ascii="Arial" w:hAnsi="Arial" w:cs="Arial"/>
        </w:rPr>
      </w:pPr>
      <w:r w:rsidRPr="00EB640F">
        <w:rPr>
          <w:rFonts w:ascii="Arial" w:hAnsi="Arial" w:cs="Arial"/>
        </w:rPr>
        <w:t xml:space="preserve">(gdy łączna wysokość wynagrodzenia przekroczy sumę wkładu własnego zadeklarowanego we wniosku o dofinansowanie oraz wysokość </w:t>
      </w:r>
      <w:r w:rsidRPr="00EB640F">
        <w:rPr>
          <w:rFonts w:ascii="Arial" w:hAnsi="Arial" w:cs="Arial"/>
        </w:rPr>
        <w:lastRenderedPageBreak/>
        <w:t xml:space="preserve">dofinansowania z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EB640F">
        <w:rPr>
          <w:rFonts w:ascii="Arial" w:hAnsi="Arial" w:cs="Arial"/>
        </w:rPr>
        <w:t xml:space="preserve">). </w:t>
      </w:r>
    </w:p>
    <w:p w14:paraId="2E435723"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Wykonawca nie może żądać podwyższenia wynagrodzenia ryczałtowego, chociażby w czasie zawarcia umowy nie można było przewidzieć rozmiaru i kosztów prac, z zastrzeżeniem § 14 ust. 2 pkt 8. </w:t>
      </w:r>
    </w:p>
    <w:p w14:paraId="6872B1D4" w14:textId="27B185DD"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Wynagrodzenie wskazane w ust. 1 zawiera wszelkie koszty niezbędne do zrealizowania przedmiotu umowy zgodnie z</w:t>
      </w:r>
      <w:r w:rsidR="00754DE5">
        <w:rPr>
          <w:rFonts w:ascii="Arial" w:hAnsi="Arial" w:cs="Arial"/>
        </w:rPr>
        <w:t xml:space="preserve"> </w:t>
      </w:r>
      <w:r w:rsidRPr="00EB640F">
        <w:rPr>
          <w:rFonts w:ascii="Arial" w:hAnsi="Arial" w:cs="Arial"/>
        </w:rPr>
        <w:t xml:space="preserve">wyznaczonym zakresem, w tym wynikające wprost z opracowanej dokumentacji projektowej, jak również w niej nieujęte, a bez których nie można wykonać zamówienia, m.in. koszty dotyczące wszelkich prac przygotowawczych, porządkowych, zagospodarowania placu budowy, utrzymania zaplecza budowy, dozorowania budowy, a także podatek VAT. </w:t>
      </w:r>
    </w:p>
    <w:p w14:paraId="131D0EBD"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Wynagrodzenie będzie płatne przelewem na konto Wykonawcy po zakończeniu i odebraniu robót, po podpisaniu protokołu odbioru częściowego lub </w:t>
      </w:r>
      <w:proofErr w:type="gramStart"/>
      <w:r w:rsidRPr="00EB640F">
        <w:rPr>
          <w:rFonts w:ascii="Arial" w:hAnsi="Arial" w:cs="Arial"/>
        </w:rPr>
        <w:t>końcowego  bez</w:t>
      </w:r>
      <w:proofErr w:type="gramEnd"/>
      <w:r w:rsidRPr="00EB640F">
        <w:rPr>
          <w:rFonts w:ascii="Arial" w:hAnsi="Arial" w:cs="Arial"/>
        </w:rPr>
        <w:t xml:space="preserve"> wad istotnych przez Zamawiającego w terminie do 30 dni od złożenia prawidłowo wystawionej faktury z zastrzeżeniem, że płatność faktur obejmujących kwotę dofinansowania nastąpi po otrzymaniu środków z Banku Gospodarstwa Krajowego.</w:t>
      </w:r>
    </w:p>
    <w:p w14:paraId="5CCB1611"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Faktury powinny być wystawione na Powiat Słupski, ul. Szarych Szeregów 14, 76</w:t>
      </w:r>
      <w:r w:rsidRPr="00EB640F">
        <w:rPr>
          <w:rFonts w:ascii="Arial" w:hAnsi="Arial" w:cs="Arial"/>
        </w:rPr>
        <w:noBreakHyphen/>
        <w:t>200 Słupsk, NIP 839-25-87-150.</w:t>
      </w:r>
    </w:p>
    <w:p w14:paraId="761A66DC"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Dniem zapłaty wynagrodzenia będzie dzień obciążenia rachunku bankowego Zamawiającego.</w:t>
      </w:r>
    </w:p>
    <w:p w14:paraId="6DE8FA35"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Zapłata wynagrodzenia stanowi całość świadczenia wzajemnego Zamawiającego należnego na rzecz wykonawcy z tytułu wykonania przez Wykonawcę wszystkich zobowiązań wynikających z umowy. Zobowiązanie zamawiającego zostanie zatem wykonane z chwilą zapłaty całości wynagrodzenia, a Wykonawca nie otrzyma żadnych dodatkowych świadczeń od Zamawiającego tytułem wynagrodzenia, zwrotu kosztów, wydatków lub nakładów.</w:t>
      </w:r>
    </w:p>
    <w:p w14:paraId="1DD3BFDD"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 xml:space="preserve">Zapłata wynagrodzenia, o którym mowa w ust. 1 w sytuacji zawarcia umów o podwykonawstwo lub dalsze podwykonawstwo zgodnie z § 3, uwarunkowana jest przekazaniem zamawiającemu dowodu potwierdzającego wypłatę wynagrodzenia podwykonawcy lub dalszemu podwykonawcy wraz z oświadczeniem od podwykonawcy lub dalszego podwykonawcy o otrzymaniu należnego wynagrodzenia wynikającego z zawartych umów o podwykonawstwo lub dalsze podwykonawstwo. Wykonawca załącza protokół odbioru podpisany bez </w:t>
      </w:r>
      <w:r w:rsidRPr="00754DE5">
        <w:rPr>
          <w:rFonts w:ascii="Arial" w:hAnsi="Arial" w:cs="Arial"/>
        </w:rPr>
        <w:lastRenderedPageBreak/>
        <w:t>zastrzeżeń przez wykonawcę i podwykonawcę lub dalszego podwykonawcę. Otrzymane dokumenty będą podstawą dla Zamawiającego do dokonania wypłaty należności za wykonanie przedmiotu umowy wykonawcy.</w:t>
      </w:r>
    </w:p>
    <w:p w14:paraId="5F743775" w14:textId="77777777" w:rsidR="0046752E" w:rsidRPr="00754DE5" w:rsidRDefault="0046752E" w:rsidP="0046752E">
      <w:pPr>
        <w:spacing w:line="360" w:lineRule="auto"/>
        <w:ind w:left="284" w:hanging="284"/>
        <w:jc w:val="center"/>
        <w:rPr>
          <w:rFonts w:ascii="Arial" w:hAnsi="Arial" w:cs="Arial"/>
          <w:b/>
          <w:bCs/>
        </w:rPr>
      </w:pPr>
      <w:r w:rsidRPr="00754DE5">
        <w:rPr>
          <w:rFonts w:ascii="Arial" w:hAnsi="Arial" w:cs="Arial"/>
          <w:b/>
          <w:bCs/>
        </w:rPr>
        <w:t>§8</w:t>
      </w:r>
    </w:p>
    <w:p w14:paraId="088069DC" w14:textId="77777777" w:rsidR="0046752E" w:rsidRPr="00754DE5" w:rsidRDefault="0046752E" w:rsidP="0046752E">
      <w:pPr>
        <w:spacing w:line="360" w:lineRule="auto"/>
        <w:ind w:left="284" w:hanging="284"/>
        <w:jc w:val="center"/>
        <w:rPr>
          <w:rFonts w:ascii="Arial" w:hAnsi="Arial" w:cs="Arial"/>
          <w:b/>
          <w:bCs/>
        </w:rPr>
      </w:pPr>
      <w:r w:rsidRPr="00754DE5">
        <w:rPr>
          <w:rFonts w:ascii="Arial" w:hAnsi="Arial" w:cs="Arial"/>
          <w:b/>
          <w:bCs/>
        </w:rPr>
        <w:t>Zabezpieczenie należytego wykonania umowy</w:t>
      </w:r>
    </w:p>
    <w:p w14:paraId="4169D50B"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Wykonawca wnosi zabezpieczenie należytego wykonania umowy w wysokości 3% ceny brutto podanej w złożonej ofercie, tj. …</w:t>
      </w:r>
      <w:proofErr w:type="gramStart"/>
      <w:r w:rsidRPr="00754DE5">
        <w:rPr>
          <w:rFonts w:ascii="Arial" w:hAnsi="Arial" w:cs="Arial"/>
        </w:rPr>
        <w:t>…….</w:t>
      </w:r>
      <w:proofErr w:type="gramEnd"/>
      <w:r w:rsidRPr="00754DE5">
        <w:rPr>
          <w:rFonts w:ascii="Arial" w:hAnsi="Arial" w:cs="Arial"/>
        </w:rPr>
        <w:t xml:space="preserve">.………........... zł (słownie: ………...........................................) w formie: .................................... </w:t>
      </w:r>
    </w:p>
    <w:p w14:paraId="141EE2B6"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W trakcie realizacji umowy Wykonawca może dokonać zmiany formy zabezpieczenia na jedną lub kilka form przewidzianych w SWZ.</w:t>
      </w:r>
    </w:p>
    <w:p w14:paraId="7FEC202D"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Zmiana formy zabezpieczenia jest dokonywana z zachowaniem ciągłości zabezpieczenia i bez zmniejszenia jego wysokości.</w:t>
      </w:r>
    </w:p>
    <w:p w14:paraId="209B6A2B"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Zabezpieczenie należytego wykonania Umowy zostanie zwolnione w 70% wniesionego zabezpieczenia w ciągu 30 dni od dnia wykonania przedmiotu zamówienia i uznania przez Zamawiającego za należycie wykonane</w:t>
      </w:r>
    </w:p>
    <w:p w14:paraId="0544A501"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Zamawiający pozostawi na zabezpieczenie roszczeń z tytułu rękojmi za wady lub gwarancji kwotę wynoszącą 30% wysokości zabezpieczenia.</w:t>
      </w:r>
    </w:p>
    <w:p w14:paraId="357ABF60"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Zabezpieczenie, o którym mowa w ust. 5 zostanie zwrócone wykonawcy nie później niż w 15 dniu po upływie okresu rękojmi za wady lub gwarancji.</w:t>
      </w:r>
    </w:p>
    <w:p w14:paraId="410C9F90" w14:textId="77777777" w:rsidR="0046752E" w:rsidRPr="00754DE5" w:rsidRDefault="0046752E">
      <w:pPr>
        <w:widowControl w:val="0"/>
        <w:numPr>
          <w:ilvl w:val="0"/>
          <w:numId w:val="31"/>
        </w:numPr>
        <w:shd w:val="clear" w:color="auto" w:fill="FFFFFF"/>
        <w:autoSpaceDE w:val="0"/>
        <w:autoSpaceDN w:val="0"/>
        <w:adjustRightInd w:val="0"/>
        <w:spacing w:after="200" w:line="360" w:lineRule="auto"/>
        <w:ind w:left="284" w:hanging="284"/>
        <w:contextualSpacing/>
        <w:jc w:val="both"/>
        <w:rPr>
          <w:rFonts w:ascii="Arial" w:hAnsi="Arial" w:cs="Arial"/>
        </w:rPr>
      </w:pPr>
      <w:r w:rsidRPr="00754DE5">
        <w:rPr>
          <w:rFonts w:ascii="Arial" w:hAnsi="Arial" w:cs="Arial"/>
        </w:rPr>
        <w:t>W przypadku przedłużenia terminu wykonania umowy, Wykonawca zobowiązuje się do niezwłocznego przedłożenia odpowiednio zmienionego zabezpieczenia należytego wykonania umowy.</w:t>
      </w:r>
    </w:p>
    <w:p w14:paraId="1C52416A" w14:textId="77777777" w:rsidR="0046752E" w:rsidRPr="00754DE5" w:rsidRDefault="0046752E" w:rsidP="0046752E">
      <w:pPr>
        <w:keepNext/>
        <w:keepLines/>
        <w:spacing w:line="360" w:lineRule="auto"/>
        <w:jc w:val="center"/>
        <w:outlineLvl w:val="0"/>
        <w:rPr>
          <w:rFonts w:ascii="Arial" w:eastAsia="Lucida Sans Unicode" w:hAnsi="Arial" w:cs="Arial"/>
          <w:b/>
          <w:szCs w:val="32"/>
        </w:rPr>
      </w:pPr>
      <w:r w:rsidRPr="00754DE5">
        <w:rPr>
          <w:rFonts w:ascii="Arial" w:eastAsia="Lucida Sans Unicode" w:hAnsi="Arial" w:cs="Arial"/>
          <w:b/>
          <w:szCs w:val="32"/>
        </w:rPr>
        <w:t>§ 9</w:t>
      </w:r>
    </w:p>
    <w:p w14:paraId="1AA43AC7" w14:textId="77777777" w:rsidR="0046752E" w:rsidRPr="00754DE5" w:rsidRDefault="0046752E" w:rsidP="0046752E">
      <w:pPr>
        <w:keepNext/>
        <w:keepLines/>
        <w:spacing w:line="360" w:lineRule="auto"/>
        <w:jc w:val="center"/>
        <w:outlineLvl w:val="0"/>
        <w:rPr>
          <w:rFonts w:ascii="Arial" w:eastAsia="Lucida Sans Unicode" w:hAnsi="Arial" w:cs="Arial"/>
          <w:b/>
          <w:szCs w:val="32"/>
        </w:rPr>
      </w:pPr>
      <w:r w:rsidRPr="00754DE5">
        <w:rPr>
          <w:rFonts w:ascii="Arial" w:eastAsia="Lucida Sans Unicode" w:hAnsi="Arial" w:cs="Arial"/>
          <w:b/>
          <w:szCs w:val="32"/>
        </w:rPr>
        <w:t>Odbiory robót</w:t>
      </w:r>
    </w:p>
    <w:p w14:paraId="296FB1C5"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Lucida Sans Unicode" w:hAnsi="Arial" w:cs="Arial"/>
        </w:rPr>
      </w:pPr>
      <w:r w:rsidRPr="00754DE5">
        <w:rPr>
          <w:rFonts w:ascii="Arial" w:eastAsia="Lucida Sans Unicode" w:hAnsi="Arial" w:cs="Arial"/>
        </w:rPr>
        <w:t>Zakres i sposób odbiorów elementów robót odbywać się będzie zgodnie z warunkami niniejszej umowy, obowiązującymi przepisami, specyfikacją techniczną wykonania i odbioru robót budowlanych oraz prawem budowlanym.</w:t>
      </w:r>
    </w:p>
    <w:p w14:paraId="3D03A55D"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Lucida Sans Unicode" w:hAnsi="Arial" w:cs="Arial"/>
        </w:rPr>
        <w:t>Ustala się następujące rodzaje odbiorów robót:</w:t>
      </w:r>
    </w:p>
    <w:p w14:paraId="4FEBAF9C"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Lucida Sans Unicode" w:hAnsi="Arial" w:cs="Arial"/>
        </w:rPr>
      </w:pPr>
      <w:r w:rsidRPr="00754DE5">
        <w:rPr>
          <w:rFonts w:ascii="Arial" w:eastAsia="Lucida Sans Unicode" w:hAnsi="Arial" w:cs="Arial"/>
        </w:rPr>
        <w:t>odbiór robót zanikających i ulegających zakryciu dokonuje upoważniony inspektor nadzoru inwestorskiego po dokonaniu zgłoszenia przez wykonawcę; jeżeli Wykonawca nie zgłosi tych robót inspektorowi nadzoru, zobowiązany jest na jego żądanie odkryć roboty lub wykonać otwory niezbędne do zbadania robót, a następnie przywrócić roboty do stanu poprzedniego na własny koszt;</w:t>
      </w:r>
    </w:p>
    <w:p w14:paraId="1FBCD0CF"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Lucida Sans Unicode" w:hAnsi="Arial" w:cs="Arial"/>
        </w:rPr>
      </w:pPr>
      <w:r w:rsidRPr="00754DE5">
        <w:rPr>
          <w:rFonts w:ascii="Arial" w:eastAsia="Lucida Sans Unicode" w:hAnsi="Arial" w:cs="Arial"/>
        </w:rPr>
        <w:lastRenderedPageBreak/>
        <w:t>odbiór częściowy dokonuje upoważniony inspektor nadzoru inwestorskiego w celu prowadzenia częściowych rozliczeń. na podstawie sporządzonego przez Wykonawcę częściowego protokołu odbioru robót; przedmiotem odbioru częściowego będą wykonane elementy robót określone w kosztorysie ofertowym;</w:t>
      </w:r>
    </w:p>
    <w:p w14:paraId="29A36693"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Calibri" w:hAnsi="Arial" w:cs="Arial"/>
          <w:lang w:eastAsia="en-US"/>
        </w:rPr>
      </w:pPr>
      <w:r w:rsidRPr="00754DE5">
        <w:rPr>
          <w:rFonts w:ascii="Arial" w:eastAsia="Lucida Sans Unicode" w:hAnsi="Arial" w:cs="Arial"/>
        </w:rPr>
        <w:t>odbiór końcowy:</w:t>
      </w:r>
    </w:p>
    <w:p w14:paraId="7CA2D2EA" w14:textId="77777777" w:rsidR="0046752E" w:rsidRPr="00754DE5" w:rsidRDefault="0046752E" w:rsidP="0046752E">
      <w:pPr>
        <w:numPr>
          <w:ilvl w:val="0"/>
          <w:numId w:val="10"/>
        </w:numPr>
        <w:tabs>
          <w:tab w:val="left" w:pos="426"/>
        </w:tabs>
        <w:spacing w:line="360" w:lineRule="auto"/>
        <w:ind w:left="851" w:right="62" w:hanging="284"/>
        <w:jc w:val="both"/>
        <w:rPr>
          <w:rFonts w:ascii="Arial" w:eastAsia="Lucida Sans Unicode" w:hAnsi="Arial" w:cs="Arial"/>
        </w:rPr>
      </w:pPr>
      <w:r w:rsidRPr="00754DE5">
        <w:rPr>
          <w:rFonts w:ascii="Arial" w:eastAsia="Lucida Sans Unicode" w:hAnsi="Arial" w:cs="Arial"/>
        </w:rPr>
        <w:t>dokonuje się po całkowitym zakończeniu wszystkich robót składających się na przedmiot umowy,</w:t>
      </w:r>
    </w:p>
    <w:p w14:paraId="0D826015" w14:textId="77777777" w:rsidR="0046752E" w:rsidRPr="00754DE5" w:rsidRDefault="0046752E" w:rsidP="0046752E">
      <w:pPr>
        <w:numPr>
          <w:ilvl w:val="0"/>
          <w:numId w:val="10"/>
        </w:numPr>
        <w:tabs>
          <w:tab w:val="left" w:pos="426"/>
        </w:tabs>
        <w:spacing w:line="360" w:lineRule="auto"/>
        <w:ind w:left="851" w:right="62" w:hanging="284"/>
        <w:jc w:val="both"/>
        <w:rPr>
          <w:rFonts w:ascii="Arial" w:eastAsia="Lucida Sans Unicode" w:hAnsi="Arial" w:cs="Arial"/>
        </w:rPr>
      </w:pPr>
      <w:r w:rsidRPr="00754DE5">
        <w:rPr>
          <w:rFonts w:ascii="Arial" w:eastAsia="Lucida Sans Unicode" w:hAnsi="Arial" w:cs="Arial"/>
        </w:rPr>
        <w:t xml:space="preserve">jest przeprowadzany komisyjnie przy udziale upoważnionych przedstawicieli Zamawiającego oraz w obecności Wykonawcy w terminie 14 dni </w:t>
      </w:r>
      <w:r w:rsidRPr="00754DE5">
        <w:rPr>
          <w:rFonts w:ascii="Arial" w:eastAsia="Calibri" w:hAnsi="Arial" w:cs="Arial"/>
          <w:lang w:eastAsia="en-US"/>
        </w:rPr>
        <w:t>od zgłoszenia do takiej gotowości przez Wykonawcę,</w:t>
      </w:r>
    </w:p>
    <w:p w14:paraId="5DACCFE2" w14:textId="77777777" w:rsidR="0046752E" w:rsidRPr="00754DE5" w:rsidRDefault="0046752E" w:rsidP="0046752E">
      <w:pPr>
        <w:numPr>
          <w:ilvl w:val="0"/>
          <w:numId w:val="10"/>
        </w:numPr>
        <w:spacing w:line="360" w:lineRule="auto"/>
        <w:ind w:left="851" w:hanging="284"/>
        <w:jc w:val="both"/>
        <w:rPr>
          <w:rFonts w:ascii="Arial" w:eastAsia="Calibri" w:hAnsi="Arial" w:cs="Arial"/>
          <w:lang w:eastAsia="en-US"/>
        </w:rPr>
      </w:pPr>
      <w:r w:rsidRPr="00754DE5">
        <w:rPr>
          <w:rFonts w:ascii="Arial" w:eastAsia="Calibri" w:hAnsi="Arial" w:cs="Arial"/>
          <w:lang w:eastAsia="en-US"/>
        </w:rPr>
        <w:t>przed rozpoczęciem odbioru końcowego Wykonawca dostarczy Zamawiającemu kompletną dokumentację powykonawczą.</w:t>
      </w:r>
    </w:p>
    <w:p w14:paraId="49AFEB2A"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Przystępować do odbioru częściowego robót w imieniu Zamawiającego będzie inspektor nadzoru inwestorskiego w terminie 3 dni od daty zgłoszenia gotowości do takich odbiorów przez Wykonawcę. Protokoły odbioru częściowego wymagają podpisów przedstawicieli Zamawiającego potwierdzających zgodność odbioru z warunkami umowy.</w:t>
      </w:r>
    </w:p>
    <w:p w14:paraId="7CDD90D5"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Strony postanawiają, że z czynności odbioru końcowego będzie spisany protokół zawierający wszelkie ustalenia dokonane w toku odbioru, jak również terminy wyznaczone przez Zamawiającego na usunięcie ujawnionych wad, z zastrzeżeniem, że termin ich usunięcia nie może być dłuższy niż 30 dni.</w:t>
      </w:r>
    </w:p>
    <w:p w14:paraId="5B0A2EC4"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Wszystkie czynności związane z odbiorem robót, wymagają formy pisemnej, protokołu podpisanego przez strony, pod rygorem nieważności.</w:t>
      </w:r>
    </w:p>
    <w:p w14:paraId="30B10AEB"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Jeżeli w toku czynności odbioru końcowego zostaną stwierdzone przez Zamawiającego wady istotne, to Zamawiającemu przysługuje prawo odmowy odbioru końcowego robót do czasu usunięcia wad w wyznaczonym terminie przez Zamawiającego.</w:t>
      </w:r>
    </w:p>
    <w:p w14:paraId="12FC9A90"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Wykonawca zobowiązany jest do zawiadomienia Zamawiającego o usunięciu wad po czym następuje wyznaczenie terminu odbioru.</w:t>
      </w:r>
    </w:p>
    <w:p w14:paraId="7FC23AD5" w14:textId="77777777" w:rsidR="0046752E" w:rsidRPr="00754DE5" w:rsidRDefault="0046752E" w:rsidP="0046752E">
      <w:pPr>
        <w:numPr>
          <w:ilvl w:val="0"/>
          <w:numId w:val="8"/>
        </w:numPr>
        <w:spacing w:after="240" w:line="360" w:lineRule="auto"/>
        <w:ind w:left="284" w:right="62" w:hanging="284"/>
        <w:jc w:val="both"/>
        <w:rPr>
          <w:rFonts w:ascii="Arial" w:eastAsia="Calibri" w:hAnsi="Arial" w:cs="Arial"/>
          <w:lang w:eastAsia="en-US"/>
        </w:rPr>
      </w:pPr>
      <w:r w:rsidRPr="00754DE5">
        <w:rPr>
          <w:rFonts w:ascii="Arial" w:eastAsia="Calibri" w:hAnsi="Arial" w:cs="Arial"/>
          <w:lang w:eastAsia="en-US"/>
        </w:rPr>
        <w:t xml:space="preserve">Datą wykonania przedmiotu umowy jest data zgłoszenia do odbioru, chyba, że w toku czynności odbiorowych stwierdzone zostanie, że zgłoszony do odbioru element nie został w całości wykonany lub posiada wady istotne wówczas datą </w:t>
      </w:r>
      <w:r w:rsidRPr="00754DE5">
        <w:rPr>
          <w:rFonts w:ascii="Arial" w:eastAsia="Calibri" w:hAnsi="Arial" w:cs="Arial"/>
          <w:lang w:eastAsia="en-US"/>
        </w:rPr>
        <w:lastRenderedPageBreak/>
        <w:t xml:space="preserve">wykonania przedmiotu umowy jest data odbioru końcowego przedmiotu umowy bez wad istotnych. </w:t>
      </w:r>
    </w:p>
    <w:p w14:paraId="59580A3E"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10</w:t>
      </w:r>
    </w:p>
    <w:p w14:paraId="218DD8F2" w14:textId="77777777" w:rsidR="0046752E" w:rsidRPr="00754DE5" w:rsidRDefault="0046752E" w:rsidP="0046752E">
      <w:pPr>
        <w:keepNext/>
        <w:keepLines/>
        <w:spacing w:line="360" w:lineRule="auto"/>
        <w:jc w:val="center"/>
        <w:outlineLvl w:val="0"/>
        <w:rPr>
          <w:rFonts w:ascii="Arial" w:eastAsia="Arial Unicode MS" w:hAnsi="Arial" w:cs="Arial"/>
          <w:b/>
          <w:szCs w:val="32"/>
        </w:rPr>
      </w:pPr>
      <w:r w:rsidRPr="00754DE5">
        <w:rPr>
          <w:rFonts w:ascii="Arial" w:eastAsia="Arial Unicode MS" w:hAnsi="Arial" w:cs="Arial"/>
          <w:b/>
          <w:szCs w:val="32"/>
        </w:rPr>
        <w:t>Rękojmia i gwarancja</w:t>
      </w:r>
    </w:p>
    <w:p w14:paraId="59C88F62" w14:textId="536579AC" w:rsidR="0046752E" w:rsidRPr="00754DE5" w:rsidRDefault="0046752E" w:rsidP="0046752E">
      <w:pPr>
        <w:numPr>
          <w:ilvl w:val="0"/>
          <w:numId w:val="7"/>
        </w:numPr>
        <w:spacing w:line="360" w:lineRule="auto"/>
        <w:ind w:left="284" w:hanging="284"/>
        <w:jc w:val="both"/>
        <w:rPr>
          <w:rFonts w:ascii="Arial" w:eastAsia="Arial Unicode MS" w:hAnsi="Arial" w:cs="Arial"/>
        </w:rPr>
      </w:pPr>
      <w:r w:rsidRPr="00754DE5">
        <w:rPr>
          <w:rFonts w:ascii="Arial" w:eastAsia="Arial Unicode MS" w:hAnsi="Arial" w:cs="Arial"/>
        </w:rPr>
        <w:t xml:space="preserve">Na wykonany cały przedmiot umowy Wykonawca udziela zamawiającemu </w:t>
      </w:r>
      <w:r w:rsidR="008F4072" w:rsidRPr="008F4072">
        <w:rPr>
          <w:rFonts w:ascii="Arial" w:eastAsia="Arial Unicode MS" w:hAnsi="Arial" w:cs="Arial"/>
          <w:b/>
          <w:bCs/>
        </w:rPr>
        <w:t>60</w:t>
      </w:r>
      <w:r w:rsidRPr="008F4072">
        <w:rPr>
          <w:rFonts w:ascii="Arial" w:eastAsia="Arial Unicode MS" w:hAnsi="Arial" w:cs="Arial"/>
          <w:b/>
          <w:bCs/>
        </w:rPr>
        <w:t> </w:t>
      </w:r>
      <w:r w:rsidRPr="00754DE5">
        <w:rPr>
          <w:rFonts w:ascii="Arial" w:eastAsia="Arial Unicode MS" w:hAnsi="Arial" w:cs="Arial"/>
          <w:b/>
        </w:rPr>
        <w:t>miesięcznej rękojmi</w:t>
      </w:r>
      <w:r w:rsidRPr="00754DE5">
        <w:rPr>
          <w:rFonts w:ascii="Arial" w:eastAsia="Arial Unicode MS" w:hAnsi="Arial" w:cs="Arial"/>
        </w:rPr>
        <w:t xml:space="preserve"> według przepisów art. 556 – 576 </w:t>
      </w:r>
      <w:r w:rsidRPr="00754DE5">
        <w:rPr>
          <w:rFonts w:ascii="Arial" w:eastAsia="Arial Unicode MS" w:hAnsi="Arial" w:cs="Arial"/>
          <w:vertAlign w:val="superscript"/>
        </w:rPr>
        <w:t>4</w:t>
      </w:r>
      <w:r w:rsidRPr="00754DE5">
        <w:rPr>
          <w:rFonts w:ascii="Arial" w:eastAsia="Arial Unicode MS" w:hAnsi="Arial" w:cs="Arial"/>
        </w:rPr>
        <w:t xml:space="preserve"> w zw. z 656 § 1 oraz art. 638 kodeksu cywilnego. Rękojmia obejmie w całości, także zamontowany osprzęt i inne urządzenia.</w:t>
      </w:r>
    </w:p>
    <w:p w14:paraId="7E3189C6" w14:textId="77777777" w:rsidR="0046752E" w:rsidRPr="00754DE5" w:rsidRDefault="0046752E" w:rsidP="0046752E">
      <w:pPr>
        <w:numPr>
          <w:ilvl w:val="0"/>
          <w:numId w:val="7"/>
        </w:numPr>
        <w:spacing w:line="360" w:lineRule="auto"/>
        <w:ind w:left="284" w:hanging="284"/>
        <w:jc w:val="both"/>
        <w:rPr>
          <w:rFonts w:ascii="Arial" w:eastAsia="Arial Unicode MS" w:hAnsi="Arial" w:cs="Arial"/>
        </w:rPr>
      </w:pPr>
      <w:r w:rsidRPr="00754DE5">
        <w:rPr>
          <w:rFonts w:ascii="Arial" w:eastAsia="Arial Unicode MS" w:hAnsi="Arial" w:cs="Arial"/>
        </w:rPr>
        <w:t>Bieg terminu rękojmi rozpoczyna się od dnia odbioru końcowego przedmiotu umowy.</w:t>
      </w:r>
    </w:p>
    <w:p w14:paraId="4D7F75B4"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Niezależnie od udzielonej rękojmi Wykonawca udziela Zamawiającemu gwarancji na cały przedmiot umowy.</w:t>
      </w:r>
    </w:p>
    <w:p w14:paraId="2DD34F23"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b/>
          <w:lang w:eastAsia="ar-SA"/>
        </w:rPr>
        <w:t>Gwarancja obejmuje okres … miesięcy</w:t>
      </w:r>
      <w:r w:rsidRPr="00754DE5">
        <w:rPr>
          <w:rFonts w:ascii="Arial" w:eastAsia="Arial Unicode MS" w:hAnsi="Arial" w:cs="Arial"/>
          <w:lang w:eastAsia="ar-SA"/>
        </w:rPr>
        <w:t xml:space="preserve"> licząc od dnia podpisania bez zastrzeżeń protokołu odbioru końcowego robót, a w przypadku stwierdzenia usterek, od dnia podpisania protokołu odbioru końcowego robót zawierającego potwierdzenie usunięcia usterek.</w:t>
      </w:r>
    </w:p>
    <w:p w14:paraId="1E8FB5E7"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Zgłoszenie wady winno nastąpić pisemnie w terminie 30 dni od jej wystąpienia. Dopuszcza się zgłoszenie wady po upływie terminu wskazanego w zdaniu pierwszym, jeżeli upływ tego terminu nie wpływa ujemnie na skutki wynikłe z tej wady. </w:t>
      </w:r>
    </w:p>
    <w:p w14:paraId="0A421DA3"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W okresie gwarancji Wykonawca zobowiązuje się do bezpłatnego usunięcia wszelkich wad, jakie wystąpią w przedmiocie umowy, w terminie nie dłuższym niż 30 dni od dnia ich zgłoszenia. </w:t>
      </w:r>
    </w:p>
    <w:p w14:paraId="2577AAF7"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W przypadku nieusunięcia wady w terminie Zamawiający jest uprawniony do usunięcia wady we własnym zakresie lub przez podmiot trzeci na koszt i ryzyko Wykonawcy, po uprzednim ponownym wezwaniu Wykonawcy do usunięcia wad w terminie 7 dni od dnia doręczenia tego wezwania. </w:t>
      </w:r>
    </w:p>
    <w:p w14:paraId="7AE69AC5"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Niezależenie od uprawnień z tytułu usunięcia wady Wykonawca jest zobowiązany do naprawienia szkody w pełnej wysokości, w tym z uwzględnieniem utraconych korzyści.</w:t>
      </w:r>
    </w:p>
    <w:p w14:paraId="7BCC7DFC" w14:textId="77777777" w:rsidR="0046752E" w:rsidRPr="00754DE5" w:rsidRDefault="0046752E" w:rsidP="0046752E">
      <w:pPr>
        <w:numPr>
          <w:ilvl w:val="0"/>
          <w:numId w:val="7"/>
        </w:numPr>
        <w:spacing w:after="240"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W przypadku ujawnienia wad uniemożliwiających użytkowanie przedmiotu umowy zgodnie z jego przeznaczeniem Zamawiający może żądać wykonania przedmiotu </w:t>
      </w:r>
      <w:r w:rsidRPr="00754DE5">
        <w:rPr>
          <w:rFonts w:ascii="Arial" w:eastAsia="Arial Unicode MS" w:hAnsi="Arial" w:cs="Arial"/>
          <w:lang w:eastAsia="ar-SA"/>
        </w:rPr>
        <w:lastRenderedPageBreak/>
        <w:t>umowy po raz drugi wyznaczając Wykonawcy odpowiedni termin i zachowując jednocześnie roszczenie o zapłatę kar umownych oraz naprawienie szkody.</w:t>
      </w:r>
    </w:p>
    <w:p w14:paraId="6F0A27A7"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11</w:t>
      </w:r>
    </w:p>
    <w:p w14:paraId="73A01C4A"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Zwłoka i kary umowne</w:t>
      </w:r>
    </w:p>
    <w:p w14:paraId="606A2F01" w14:textId="77777777" w:rsidR="0046752E" w:rsidRPr="00754DE5" w:rsidRDefault="0046752E" w:rsidP="0046752E">
      <w:pPr>
        <w:numPr>
          <w:ilvl w:val="3"/>
          <w:numId w:val="3"/>
        </w:numPr>
        <w:tabs>
          <w:tab w:val="left" w:pos="284"/>
          <w:tab w:val="num" w:pos="1416"/>
        </w:tabs>
        <w:spacing w:line="360" w:lineRule="auto"/>
        <w:ind w:left="284" w:right="62" w:hanging="284"/>
        <w:jc w:val="both"/>
        <w:rPr>
          <w:rFonts w:ascii="Arial" w:eastAsia="Calibri" w:hAnsi="Arial" w:cs="Arial"/>
          <w:lang w:eastAsia="en-US"/>
        </w:rPr>
      </w:pPr>
      <w:r w:rsidRPr="00754DE5">
        <w:rPr>
          <w:rFonts w:ascii="Arial" w:hAnsi="Arial" w:cs="Arial"/>
        </w:rPr>
        <w:t>W razie niewykonania lub nienależytego wykonania umowy przez Wykonawcę, Wykonawca zobowiązuje się zapłacić zamawiającemu kary umowne:</w:t>
      </w:r>
    </w:p>
    <w:p w14:paraId="649A1765"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 xml:space="preserve">w wysokości 0,2% wynagrodzenia ryczałtowego netto, </w:t>
      </w:r>
      <w:bookmarkStart w:id="12" w:name="_Hlk127358342"/>
      <w:r w:rsidRPr="00754DE5">
        <w:rPr>
          <w:rFonts w:ascii="Arial" w:hAnsi="Arial" w:cs="Arial"/>
        </w:rPr>
        <w:t>o którym mowa w § 7 ust. 1 umowy</w:t>
      </w:r>
      <w:bookmarkEnd w:id="12"/>
      <w:r w:rsidRPr="00754DE5">
        <w:rPr>
          <w:rFonts w:ascii="Arial" w:hAnsi="Arial" w:cs="Arial"/>
        </w:rPr>
        <w:t xml:space="preserve"> za każdy rozpoczęty dzień zwłoki w realizacji przedmiotu zamówienia w stosunku do terminu określonego w § 2 umowy.</w:t>
      </w:r>
    </w:p>
    <w:p w14:paraId="06807C53"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 xml:space="preserve">w wysokości 0,2% wynagrodzenia ryczałtowego netto, o którym mowa w § 7 ust. 1 umowy za każdy rozpoczęty dzień zwłoki w usunięciu wad ujawnionych przy odbiorze lub w okresie gwarancji jakości lub rękojmi za wady w stosunku do terminu wyznaczonego przez Zamawiającego zgodnie z </w:t>
      </w:r>
      <w:bookmarkStart w:id="13" w:name="_Hlk34140546"/>
      <w:r w:rsidRPr="00754DE5">
        <w:rPr>
          <w:rFonts w:ascii="Arial" w:hAnsi="Arial" w:cs="Arial"/>
        </w:rPr>
        <w:t>§</w:t>
      </w:r>
      <w:bookmarkEnd w:id="13"/>
      <w:r w:rsidRPr="00754DE5">
        <w:rPr>
          <w:rFonts w:ascii="Arial" w:hAnsi="Arial" w:cs="Arial"/>
        </w:rPr>
        <w:t xml:space="preserve"> 9 ust. 4 i § 10 ust. 6 niniejszej umowy;</w:t>
      </w:r>
    </w:p>
    <w:p w14:paraId="0A2E2E95"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w wysokości 10% wynagrodzenia ryczałtowego netto, o którym mowa w § 7 ust. 1 umowy, w przypadku odstąpienia od umowy, z powodu okoliczności, za które odpowiada Wykonawca;</w:t>
      </w:r>
    </w:p>
    <w:p w14:paraId="28BDC6F9"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eastAsia="Calibri" w:hAnsi="Arial" w:cs="Arial"/>
          <w:lang w:eastAsia="en-US"/>
        </w:rPr>
        <w:t>za brak zmiany umowy o podwykonawstwo w zakresie terminu zapłaty wynagrodzenia podwykonawcy, dalszemu podwykonawcy, usługodawcy lub dostawcy w wysokości 1% wynagrodzenia umownego brutto, o którym mowa w niniejszej umowie za każdy taki przypadek;</w:t>
      </w:r>
    </w:p>
    <w:p w14:paraId="138704D1"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nieprzedłożenie w terminie poświadczonej za zgodność z oryginałem kopii zawartej umowy o podwykonawstwo lub jej zmiany w wysokości 0,1% wynagrodzenia ryczałtowego netto, o którym mowa w § 7 ust. 1 umowy, za każdy dzień opóźnienia, nie więcej jednak niż 2% wysokości wynagrodzenia ryczałtowego netto, o którym mowa w niniejszej umowie;</w:t>
      </w:r>
    </w:p>
    <w:p w14:paraId="3DD08EE8"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brak zapłaty lub za nieterminową zapłatę wynagrodzenia należnego podwykonawcy, dalszemu podwykonawcy, usługodawcy lub dostawcy w wysokości 1.000 zł za każdy taki przypadek;</w:t>
      </w:r>
    </w:p>
    <w:p w14:paraId="050730FA"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nieprzedłożenie do zaakceptowania projektu umowy o podwykonawstwo, której przedmiotem są roboty budowlane lub projektu jej zmiany w wysokości 1.000 zł za każdy taki przypadek;</w:t>
      </w:r>
    </w:p>
    <w:p w14:paraId="7FEEA05D"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lastRenderedPageBreak/>
        <w:t>za wykonywanie za pomocą podwykonawców innych robót niż wskazane w ofercie bez zgody zamawiającego lub za wykonywanie robót przez innych podwykonawców niż wskazani w ofercie na zasoby, których Wykonawca powołał się w celu potwierdzenia spełnienia warunków udziału w postepowaniu bez zgody Zamawiającego, w wysokości 1% wynagrodzenia ryczałtowego netto, o którym mowa w § 7 ust. 1 umowy, za każdy taki przypadek;</w:t>
      </w:r>
    </w:p>
    <w:p w14:paraId="008AFCCF" w14:textId="77777777" w:rsidR="0046752E" w:rsidRPr="00754DE5" w:rsidRDefault="0046752E" w:rsidP="0046752E">
      <w:pPr>
        <w:numPr>
          <w:ilvl w:val="0"/>
          <w:numId w:val="4"/>
        </w:numPr>
        <w:spacing w:line="360" w:lineRule="auto"/>
        <w:ind w:left="567" w:right="62" w:hanging="283"/>
        <w:jc w:val="both"/>
        <w:rPr>
          <w:rFonts w:ascii="Arial" w:eastAsia="Calibri" w:hAnsi="Arial" w:cs="Arial"/>
          <w:lang w:eastAsia="en-US"/>
        </w:rPr>
      </w:pPr>
      <w:r w:rsidRPr="00754DE5">
        <w:rPr>
          <w:rFonts w:ascii="Arial" w:hAnsi="Arial" w:cs="Arial"/>
        </w:rPr>
        <w:t>za niedopełnienie wymogu zatrudnienia umowy o pracę osób, które podczas realizacji przedmiotu umowy będą wykonywać czynności wskazane w § 4 ust. 13, tj. prace fizyczne pod kierownictwem innej osoby, w miejscu i czasie wskazanym przez Wykonawcę lub podwykonawcę, zgodnie z zapisami niniejszej umowy za każdy pełny dzień w wysokości 500 zł; powyższa kara będzie naliczana oddzielnie za każdą osobę świadczącą usługi, a niezatrudnioną przez Wykonawcę lub podwykonawcę na podstawie umowy o pracę.</w:t>
      </w:r>
    </w:p>
    <w:p w14:paraId="6F114FC3"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Łączna wysokość kar umownych należnych zamawiającemu</w:t>
      </w:r>
      <w:r w:rsidRPr="00754DE5">
        <w:rPr>
          <w:rFonts w:ascii="Arial" w:eastAsia="Calibri" w:hAnsi="Arial" w:cs="Arial"/>
          <w:b/>
          <w:bCs/>
          <w:lang w:eastAsia="en-US"/>
        </w:rPr>
        <w:t xml:space="preserve"> </w:t>
      </w:r>
      <w:r w:rsidRPr="00754DE5">
        <w:rPr>
          <w:rFonts w:ascii="Arial" w:eastAsia="Calibri" w:hAnsi="Arial" w:cs="Arial"/>
          <w:lang w:eastAsia="en-US"/>
        </w:rPr>
        <w:t>na podstawie ust. 1 pkt. 1-9 nie może przekroczyć 20 % łącznego wynagrodzenia ryczałtowego netto, o którym mowa w § 7 ust. 1 umowy.</w:t>
      </w:r>
    </w:p>
    <w:p w14:paraId="062DDF62"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bookmarkStart w:id="14" w:name="_Hlk127368859"/>
      <w:r w:rsidRPr="00754DE5">
        <w:rPr>
          <w:rFonts w:ascii="Arial" w:hAnsi="Arial" w:cs="Arial"/>
        </w:rPr>
        <w:t xml:space="preserve">W przypadku odstąpienia od umowy z przyczyn leżących po stronie Zamawiającego wykonawcy przysługuje kara umowna w wysokości 10% wynagrodzenia netto, o którym mowa w § 7 ust. 1 umowy. </w:t>
      </w:r>
    </w:p>
    <w:bookmarkEnd w:id="14"/>
    <w:p w14:paraId="28DF7511"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 xml:space="preserve">Kary umowne są niezależne od poniesionej szkody. </w:t>
      </w:r>
    </w:p>
    <w:p w14:paraId="1F9AC513"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hAnsi="Arial" w:cs="Arial"/>
          <w:lang w:eastAsia="zh-CN"/>
        </w:rPr>
        <w:t>Zamawiający zastrzega sobie prawo żądania odszkodowania przekraczającego wysokość zastrzeżonych kar.</w:t>
      </w:r>
    </w:p>
    <w:p w14:paraId="0F8730B6"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Zapłacenie kary umownej, o której mowa w ust. 1 pkt 1-2 i 4-9 nie zwalnia Wykonawcy z obowiązku dokończenia robót, jak również z żadnych innych zobowiązań umownych.</w:t>
      </w:r>
    </w:p>
    <w:p w14:paraId="5064828B" w14:textId="77777777" w:rsidR="0046752E" w:rsidRPr="00754DE5" w:rsidRDefault="0046752E" w:rsidP="0046752E">
      <w:pPr>
        <w:numPr>
          <w:ilvl w:val="3"/>
          <w:numId w:val="3"/>
        </w:numPr>
        <w:spacing w:after="240" w:line="360" w:lineRule="auto"/>
        <w:ind w:left="284" w:right="62" w:hanging="284"/>
        <w:jc w:val="both"/>
        <w:rPr>
          <w:rFonts w:ascii="Arial" w:eastAsia="Calibri" w:hAnsi="Arial" w:cs="Arial"/>
          <w:lang w:eastAsia="en-US"/>
        </w:rPr>
      </w:pPr>
      <w:r w:rsidRPr="00754DE5">
        <w:rPr>
          <w:rFonts w:ascii="Arial" w:hAnsi="Arial" w:cs="Arial"/>
        </w:rPr>
        <w:t>Wykonawca wyraża zgodę na potrącenie należnych kar umownych z wynagrodzenia umownego.</w:t>
      </w:r>
    </w:p>
    <w:p w14:paraId="3AF0F2D3"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12</w:t>
      </w:r>
    </w:p>
    <w:p w14:paraId="48A06ACF"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Odstąpienie</w:t>
      </w:r>
    </w:p>
    <w:p w14:paraId="4D2E5F17" w14:textId="77777777" w:rsidR="0046752E" w:rsidRPr="00754DE5" w:rsidRDefault="0046752E" w:rsidP="0046752E">
      <w:pPr>
        <w:numPr>
          <w:ilvl w:val="0"/>
          <w:numId w:val="25"/>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Zamawiającemu przysługuje prawo do odstąpienia od umowy w szczególności:</w:t>
      </w:r>
    </w:p>
    <w:p w14:paraId="0702D1AC"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 terminie 10 dni od przekazania placu budowy Wykonawca nie rozpoczął realizacji niniejszej umowy;</w:t>
      </w:r>
    </w:p>
    <w:p w14:paraId="12325E92"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lastRenderedPageBreak/>
        <w:t>jeżeli umowa nie zostanie wykonana w terminie 10 dni od terminu zakończenia robót wskazanego w § 2 niniejszej umowy;</w:t>
      </w:r>
    </w:p>
    <w:p w14:paraId="3162CB86"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wystąpią istotne zmiany okoliczności powodujące, że wykonanie umowy nie leży w interesie publicznym, czego nie można było przewidzieć w chwili zawarcia umowy;</w:t>
      </w:r>
    </w:p>
    <w:p w14:paraId="3626AE45"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Wykonawca wykonuje umowę w sposób wadliwy albo sprzeczny z umową pomimo bezskutecznego upływu terminu wyznaczonego przez Zamawiającego do zmiany sposobu wykonania umowy, w szczególności, gdy:</w:t>
      </w:r>
    </w:p>
    <w:p w14:paraId="04F857B3" w14:textId="77777777" w:rsidR="0046752E" w:rsidRPr="00754DE5" w:rsidRDefault="0046752E" w:rsidP="0046752E">
      <w:pPr>
        <w:numPr>
          <w:ilvl w:val="0"/>
          <w:numId w:val="24"/>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roboty budowlane realizowane są w sposób nieprawidłowy,</w:t>
      </w:r>
    </w:p>
    <w:p w14:paraId="46491E35" w14:textId="77777777" w:rsidR="0046752E" w:rsidRPr="00754DE5" w:rsidRDefault="0046752E" w:rsidP="0046752E">
      <w:pPr>
        <w:numPr>
          <w:ilvl w:val="0"/>
          <w:numId w:val="24"/>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przedmiot umowy, poza dopuszczalnymi przypadkami wykonywania przez podwykonawcę, realizuje inny wykonawca niż określony w umowie.</w:t>
      </w:r>
    </w:p>
    <w:p w14:paraId="7E18A939" w14:textId="77777777" w:rsidR="0046752E" w:rsidRPr="00754DE5" w:rsidRDefault="0046752E" w:rsidP="0046752E">
      <w:pPr>
        <w:numPr>
          <w:ilvl w:val="0"/>
          <w:numId w:val="25"/>
        </w:numPr>
        <w:tabs>
          <w:tab w:val="left" w:pos="284"/>
        </w:tabs>
        <w:spacing w:line="360" w:lineRule="auto"/>
        <w:ind w:left="284" w:right="62" w:hanging="284"/>
        <w:jc w:val="both"/>
        <w:rPr>
          <w:rFonts w:ascii="Arial" w:eastAsia="Lucida Sans Unicode" w:hAnsi="Arial" w:cs="Arial"/>
        </w:rPr>
      </w:pPr>
      <w:r w:rsidRPr="00754DE5">
        <w:rPr>
          <w:rFonts w:ascii="Arial" w:eastAsia="Lucida Sans Unicode" w:hAnsi="Arial" w:cs="Arial"/>
        </w:rPr>
        <w:t>W przypadku odstąpienia od umowy Wykonawca i Zamawiający przedłożą szczegółowe zestawienie swoich roszczeń, aby umożliwić zawarcie polubownego porozumienia.</w:t>
      </w:r>
    </w:p>
    <w:p w14:paraId="1320E4F9" w14:textId="77777777" w:rsidR="0046752E" w:rsidRPr="00754DE5" w:rsidRDefault="0046752E" w:rsidP="0046752E">
      <w:pPr>
        <w:numPr>
          <w:ilvl w:val="0"/>
          <w:numId w:val="25"/>
        </w:numPr>
        <w:tabs>
          <w:tab w:val="left" w:pos="284"/>
        </w:tabs>
        <w:spacing w:after="240" w:line="360" w:lineRule="auto"/>
        <w:ind w:left="284" w:right="62" w:hanging="284"/>
        <w:jc w:val="both"/>
        <w:rPr>
          <w:rFonts w:ascii="Arial" w:hAnsi="Arial" w:cs="Arial"/>
        </w:rPr>
      </w:pPr>
      <w:r w:rsidRPr="00754DE5">
        <w:rPr>
          <w:rFonts w:ascii="Arial" w:eastAsia="Lucida Sans Unicode" w:hAnsi="Arial" w:cs="Arial"/>
        </w:rPr>
        <w:t>Odstąpienie od umowy winno nastąpić w formie pisemnej w terminie 30 dni od daty zdarzenia będącego jego podstawą pod rygorem nieważności i zawierać uzasadnienie</w:t>
      </w:r>
      <w:r w:rsidRPr="00754DE5">
        <w:rPr>
          <w:rFonts w:ascii="Arial" w:hAnsi="Arial" w:cs="Arial"/>
        </w:rPr>
        <w:t>.</w:t>
      </w:r>
    </w:p>
    <w:p w14:paraId="6FFCE245"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13</w:t>
      </w:r>
    </w:p>
    <w:p w14:paraId="53816BA6"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Rozliczenia w przypadku odstąpienia od umowy</w:t>
      </w:r>
    </w:p>
    <w:p w14:paraId="270B9F71" w14:textId="77777777" w:rsidR="0046752E" w:rsidRPr="00754DE5" w:rsidRDefault="0046752E" w:rsidP="0046752E">
      <w:pPr>
        <w:numPr>
          <w:ilvl w:val="1"/>
          <w:numId w:val="14"/>
        </w:numPr>
        <w:spacing w:line="360" w:lineRule="auto"/>
        <w:ind w:left="284" w:hanging="284"/>
        <w:jc w:val="both"/>
        <w:rPr>
          <w:rFonts w:ascii="Arial" w:hAnsi="Arial" w:cs="Arial"/>
        </w:rPr>
      </w:pPr>
      <w:r w:rsidRPr="00754DE5">
        <w:rPr>
          <w:rFonts w:ascii="Arial" w:hAnsi="Arial" w:cs="Arial"/>
        </w:rPr>
        <w:t>Wykonawca zobowiązany jest do dokonania i dostarczenia Zamawiającemu inwentaryzacji robót wg stanu na dzień odstąpienia, którą weryfikuje Zamawiający.</w:t>
      </w:r>
    </w:p>
    <w:p w14:paraId="03F06741" w14:textId="77777777" w:rsidR="0046752E" w:rsidRPr="00754DE5" w:rsidRDefault="0046752E" w:rsidP="0046752E">
      <w:pPr>
        <w:numPr>
          <w:ilvl w:val="1"/>
          <w:numId w:val="14"/>
        </w:numPr>
        <w:spacing w:line="360" w:lineRule="auto"/>
        <w:ind w:left="284" w:hanging="284"/>
        <w:jc w:val="both"/>
        <w:rPr>
          <w:rFonts w:ascii="Arial" w:hAnsi="Arial" w:cs="Arial"/>
        </w:rPr>
      </w:pPr>
      <w:r w:rsidRPr="00754DE5">
        <w:rPr>
          <w:rFonts w:ascii="Arial" w:hAnsi="Arial" w:cs="Arial"/>
        </w:rPr>
        <w:t>Na podstawie dokonanej inwentaryzacji Zamawiający wystawia świadectwo płatności obejmujące wartość wykonanych robót oraz zakupionych materiałów i urządzeń nie nadających się do wbudowania w inny obiekt, stanowiące podstawę do wystawienia przez Wykonawcę odpowiedniej faktury.</w:t>
      </w:r>
    </w:p>
    <w:p w14:paraId="38B5DABE" w14:textId="77777777" w:rsidR="0046752E" w:rsidRPr="00754DE5" w:rsidRDefault="0046752E" w:rsidP="0046752E">
      <w:pPr>
        <w:numPr>
          <w:ilvl w:val="1"/>
          <w:numId w:val="14"/>
        </w:numPr>
        <w:spacing w:after="240" w:line="360" w:lineRule="auto"/>
        <w:ind w:left="284" w:hanging="284"/>
        <w:jc w:val="both"/>
        <w:rPr>
          <w:rFonts w:ascii="Arial" w:hAnsi="Arial" w:cs="Arial"/>
        </w:rPr>
      </w:pPr>
      <w:r w:rsidRPr="00754DE5">
        <w:rPr>
          <w:rFonts w:ascii="Arial" w:hAnsi="Arial" w:cs="Arial"/>
        </w:rPr>
        <w:t>Koszty dodatkowe poniesione na zabezpieczenie terenu budowy oraz wszelkie inne uzasadnione koszty związane z odstąpieniem od umowy ponosi strona, która spowodowała odstąpienie od umowy.</w:t>
      </w:r>
    </w:p>
    <w:p w14:paraId="3395725B"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 14</w:t>
      </w:r>
    </w:p>
    <w:p w14:paraId="0750E3E7"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Zmiany umowy</w:t>
      </w:r>
    </w:p>
    <w:p w14:paraId="4543DC66" w14:textId="77777777" w:rsidR="0046752E" w:rsidRPr="00754DE5" w:rsidRDefault="0046752E" w:rsidP="0046752E">
      <w:pPr>
        <w:numPr>
          <w:ilvl w:val="0"/>
          <w:numId w:val="18"/>
        </w:numPr>
        <w:suppressAutoHyphens/>
        <w:spacing w:line="360" w:lineRule="auto"/>
        <w:ind w:left="284" w:right="64" w:hanging="284"/>
        <w:jc w:val="both"/>
        <w:rPr>
          <w:rFonts w:ascii="Arial" w:eastAsia="Calibri" w:hAnsi="Arial" w:cs="Arial"/>
          <w:bCs/>
          <w:lang w:eastAsia="en-US"/>
        </w:rPr>
      </w:pPr>
      <w:r w:rsidRPr="00754DE5">
        <w:rPr>
          <w:rFonts w:ascii="Arial" w:hAnsi="Arial" w:cs="Arial"/>
        </w:rPr>
        <w:t>Zakazana jest istotna zmiana postanowień zawartej umowy w stosunku do treści oferty, na podstawie której dokonano wyboru wykonawcy, z zastrzeżeniem ust. 2.</w:t>
      </w:r>
    </w:p>
    <w:p w14:paraId="576B19D5" w14:textId="77777777" w:rsidR="0046752E" w:rsidRPr="00754DE5" w:rsidRDefault="0046752E" w:rsidP="0046752E">
      <w:pPr>
        <w:numPr>
          <w:ilvl w:val="0"/>
          <w:numId w:val="18"/>
        </w:numPr>
        <w:suppressAutoHyphens/>
        <w:spacing w:line="360" w:lineRule="auto"/>
        <w:ind w:left="284" w:right="64" w:hanging="284"/>
        <w:jc w:val="both"/>
        <w:rPr>
          <w:rFonts w:ascii="Arial" w:eastAsia="Calibri" w:hAnsi="Arial" w:cs="Arial"/>
          <w:bCs/>
          <w:lang w:eastAsia="en-US"/>
        </w:rPr>
      </w:pPr>
      <w:r w:rsidRPr="00754DE5">
        <w:rPr>
          <w:rFonts w:ascii="Arial" w:hAnsi="Arial" w:cs="Arial"/>
        </w:rPr>
        <w:lastRenderedPageBreak/>
        <w:t xml:space="preserve">Zamawiający przewiduje możliwość zmiany postanowień zawartej umowy, w formie aneksu, </w:t>
      </w:r>
      <w:r w:rsidRPr="00754DE5">
        <w:rPr>
          <w:rFonts w:ascii="Arial" w:eastAsia="Calibri" w:hAnsi="Arial" w:cs="Arial"/>
          <w:bCs/>
          <w:lang w:eastAsia="en-US"/>
        </w:rPr>
        <w:t xml:space="preserve">bez przeprowadzenia nowego postępowania o udzielenie zamówienia, </w:t>
      </w:r>
      <w:r w:rsidRPr="00754DE5">
        <w:rPr>
          <w:rFonts w:ascii="Arial" w:hAnsi="Arial" w:cs="Arial"/>
        </w:rPr>
        <w:t>z zastrzeżeniem pkt. 6, w stosunku do treści oferty zgodnie z art. 455 ust. 1 p.z.p. w następującym zakresie:</w:t>
      </w:r>
    </w:p>
    <w:p w14:paraId="42CAE5FB" w14:textId="77777777" w:rsidR="0046752E" w:rsidRPr="00754DE5" w:rsidRDefault="0046752E" w:rsidP="0046752E">
      <w:pPr>
        <w:widowControl w:val="0"/>
        <w:numPr>
          <w:ilvl w:val="0"/>
          <w:numId w:val="17"/>
        </w:numPr>
        <w:tabs>
          <w:tab w:val="left" w:pos="567"/>
        </w:tabs>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terminu realizacji umowy na skutek:</w:t>
      </w:r>
    </w:p>
    <w:p w14:paraId="7CE5B3B5"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przedłużających się procedur związanych z wykorzystaniem przez wykonawców środków ochrony prawnej w zamówieniach publicznych lub innych procedur zamówień publicznych,</w:t>
      </w:r>
    </w:p>
    <w:p w14:paraId="132C2BAE"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konieczności zmian dokumentacji projektowej oraz/lub realizacji robót dodatkowych lub zamiennych, podyktowanych m.in. zwiększeniem bezpieczeństwa wykonywanych robót, zapobieżeniem powstania strat dla zamawiającego, uzyskaniem założonego efektu użytkowego, wystąpieniem wad ukrytych w dokumentacji projektowej ujawnionych podczas realizacji robót, koniecznością wykonania robót związanych likwidacją szkód powstałych w wyniku zdarzenia losowego,</w:t>
      </w:r>
    </w:p>
    <w:p w14:paraId="20946EAE"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trwających dłużej niż 3 dni niekorzystnych warunków atmosferycznych lub ich udokumentowanych skutków, uniemożliwiających realizację robót objętych przedmiotem zamówienia (np. przymrozki, deszcze, wichury),</w:t>
      </w:r>
    </w:p>
    <w:p w14:paraId="7966D316"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eastAsia="Lucida Sans Unicode" w:hAnsi="Arial" w:cs="Arial"/>
        </w:rPr>
        <w:t>opóźnienia w przekazaniu placu budowy z winy zamawiającego,</w:t>
      </w:r>
    </w:p>
    <w:p w14:paraId="78BCF6F0"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eastAsia="Lucida Sans Unicode" w:hAnsi="Arial" w:cs="Arial"/>
        </w:rPr>
        <w:t>zawieszenia robót przez zamawiającego nie z winy wykonawcy, na skutek sytuacji niemożliwych do przewidzenia w chwili zawarcia umowy</w:t>
      </w:r>
    </w:p>
    <w:p w14:paraId="045A5073" w14:textId="77777777" w:rsidR="0046752E" w:rsidRPr="00754DE5" w:rsidRDefault="0046752E" w:rsidP="0046752E">
      <w:pPr>
        <w:widowControl w:val="0"/>
        <w:suppressAutoHyphens/>
        <w:autoSpaceDE w:val="0"/>
        <w:autoSpaceDN w:val="0"/>
        <w:adjustRightInd w:val="0"/>
        <w:spacing w:line="360" w:lineRule="auto"/>
        <w:ind w:left="284"/>
        <w:jc w:val="both"/>
        <w:rPr>
          <w:rFonts w:ascii="Arial" w:hAnsi="Arial" w:cs="Arial"/>
        </w:rPr>
      </w:pPr>
      <w:r w:rsidRPr="00754DE5">
        <w:rPr>
          <w:rFonts w:ascii="Arial" w:hAnsi="Arial" w:cs="Arial"/>
        </w:rPr>
        <w:t>o ile okoliczności te powodują konieczność zmiany terminu i zmiany w tym zakresie będą dokonane, z uwzględnieniem okresów niezbędnych do przesunięcia terminu wykonania umowy;</w:t>
      </w:r>
    </w:p>
    <w:p w14:paraId="17CCF79D"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sposobu spełnienia świadczenia w przypadku konieczności zmian dokumentacji projektowej oraz realizacji robót dodatkowych lub zamiennych nie wykraczających poza zakres przedmiotu zamówienia, podyktowanych m.in. zwiększeniem bezpieczeństwa wykonywanych robót, zapobieżeniem powstania strat dla zamawiającego, uzyskaniem założonego efektu użytkowego, wystąpieniem wad ukrytych w dokumentacji projektowej ujawnionych podczas realizacji robót, koniecznością wykonania robót związanych z likwidacją szkód powstałych w wyniku zdarzenia losowego – o ile okoliczności te powodują konieczność zmiany sposobu spełnienia świadczenia;</w:t>
      </w:r>
    </w:p>
    <w:p w14:paraId="2D43FF7A"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 xml:space="preserve">zmiana sposobu rozliczania umowy lub dokonywania płatności na rzecz </w:t>
      </w:r>
      <w:r w:rsidRPr="00754DE5">
        <w:rPr>
          <w:rFonts w:ascii="Arial" w:eastAsia="Lucida Sans Unicode" w:hAnsi="Arial" w:cs="Arial"/>
        </w:rPr>
        <w:lastRenderedPageBreak/>
        <w:t>wykonawcy wskutek zaistnienia przyczyn organizacyjnych lub finansowych, w tym związanych z uzyskanym przez zamawiającego dofinansowaniem zadania;</w:t>
      </w:r>
    </w:p>
    <w:p w14:paraId="24ACC310"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podwykonawcy wskazanego w ofercie;</w:t>
      </w:r>
    </w:p>
    <w:p w14:paraId="12C40B31"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hAnsi="Arial" w:cs="Arial"/>
        </w:rPr>
        <w:t>zmiana w strukturze organizacyjnej wykonawcy lub zamawiającego dotyczące określonych w umowie nazw, adresów;</w:t>
      </w:r>
    </w:p>
    <w:p w14:paraId="05EE0A21"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hAnsi="Arial" w:cs="Arial"/>
        </w:rPr>
        <w:t xml:space="preserve">zmiana osób </w:t>
      </w:r>
      <w:r w:rsidRPr="00754DE5">
        <w:rPr>
          <w:rFonts w:ascii="Arial" w:eastAsiaTheme="minorHAnsi" w:hAnsi="Arial" w:cs="Arial"/>
        </w:rPr>
        <w:t xml:space="preserve">reprezentujących wykonawcę w kontaktach w zakresie realizacji umowy. </w:t>
      </w:r>
      <w:r w:rsidRPr="00754DE5">
        <w:rPr>
          <w:rFonts w:ascii="Arial" w:hAnsi="Arial" w:cs="Arial"/>
        </w:rPr>
        <w:t>Zmiana osób zostanie dokonana w formie jednostronnego, pisemnego powiadomienia drugiej strony i nie wymaga zawarcia aneksu do umowy;</w:t>
      </w:r>
    </w:p>
    <w:p w14:paraId="180757BA"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 xml:space="preserve">wynikających z przesłanek określonych w przepisach ustawy z dnia 2 marca 2020 r. (Dz. U. z 2020 r. poz. 374 z </w:t>
      </w:r>
      <w:proofErr w:type="spellStart"/>
      <w:r w:rsidRPr="00754DE5">
        <w:rPr>
          <w:rFonts w:ascii="Arial" w:eastAsia="Lucida Sans Unicode" w:hAnsi="Arial" w:cs="Arial"/>
        </w:rPr>
        <w:t>poźn</w:t>
      </w:r>
      <w:proofErr w:type="spellEnd"/>
      <w:r w:rsidRPr="00754DE5">
        <w:rPr>
          <w:rFonts w:ascii="Arial" w:eastAsia="Lucida Sans Unicode" w:hAnsi="Arial" w:cs="Arial"/>
        </w:rPr>
        <w:t xml:space="preserve">. zm.) </w:t>
      </w:r>
      <w:bookmarkStart w:id="15" w:name="_Hlk49343838"/>
      <w:r w:rsidRPr="00754DE5">
        <w:rPr>
          <w:rFonts w:ascii="Arial" w:eastAsia="Lucida Sans Unicode" w:hAnsi="Arial" w:cs="Arial"/>
        </w:rPr>
        <w:t>o szczególnych rozwiązaniach związanych z zapobieganiem, przeciwdziałaniem i zwalczaniem Covid-19, innych chorób zakaźnych oraz wywołanych nimi sytuacji kryzysowych.</w:t>
      </w:r>
      <w:bookmarkEnd w:id="15"/>
      <w:r w:rsidRPr="00754DE5">
        <w:rPr>
          <w:rFonts w:ascii="Arial" w:eastAsia="Lucida Sans Unicode" w:hAnsi="Arial" w:cs="Arial"/>
        </w:rPr>
        <w:t xml:space="preserve"> </w:t>
      </w:r>
    </w:p>
    <w:p w14:paraId="6CBD35D6"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ceny, na skutek:</w:t>
      </w:r>
    </w:p>
    <w:p w14:paraId="31C74695"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zmian unormowań prawnych powszechnie obowiązujących np. w przypadku ustawowej zmiany stawki podatku VAT. Zamawiający dopuszcza możliwość zmniejszenia lub zwiększenia wynagrodzenia o kwotę równą różnicy w kwocie podatku VAT. </w:t>
      </w:r>
      <w:bookmarkStart w:id="16" w:name="_Hlk64535047"/>
      <w:r w:rsidRPr="00754DE5">
        <w:rPr>
          <w:rFonts w:ascii="Arial" w:hAnsi="Arial" w:cs="Arial"/>
        </w:rPr>
        <w:t>Zmiana wysokości wynagrodzenia należnego wykonawcy będzie odnosić się wyłącznie do części przedmiotu umowy zrealizowanej zgodnie 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 Wartość wynagrodzenia netto nie zmieni się, a wartość wynagrodzenia brutto zostanie wyliczona na podstawie nowych przepisów. Zmiana obowiązywać będzie od dnia wejścia w życie nowych przepisó</w:t>
      </w:r>
      <w:bookmarkEnd w:id="16"/>
      <w:r w:rsidRPr="00754DE5">
        <w:rPr>
          <w:rFonts w:ascii="Arial" w:hAnsi="Arial" w:cs="Arial"/>
        </w:rPr>
        <w:t>w;</w:t>
      </w:r>
    </w:p>
    <w:p w14:paraId="44EB9513"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zmian wysokości minimalnego wynagrodzenia za pracę. W takim przypadku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 z uwzględnieniem wszystkich obciążeń publicznoprawnych od kwoty zmiany minimalnego wynagrodzenia. Kwota odpowiadająca wzrostowi kosztu pracy wykonawcy będzie odnosić się wyłącznie do części </w:t>
      </w:r>
      <w:r w:rsidRPr="00754DE5">
        <w:rPr>
          <w:rFonts w:ascii="Arial" w:hAnsi="Arial" w:cs="Arial"/>
        </w:rPr>
        <w:lastRenderedPageBreak/>
        <w:t>wynagrodzenia pracowników, o których mowa w zdaniu poprzedzającym, odpowiadającej zakresowi, w jakim wykonują oni prace bezpośrednio związane z realizacją przedmiotu umowy;</w:t>
      </w:r>
    </w:p>
    <w:p w14:paraId="1CC2D6AB"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zmian zasad podlegania ubezpieczeniom społecznym lub ubezpieczeniu zdrowotnemu lub wysokości stawki składki na ubezpieczenia społeczne lub zdrowotne. W takim przypadku wynagrodzenie wykonawcy ulegnie zmianie o kwotę odpowiadającą zmianie kosztu pracy wykonawcy ponoszonego w związku z wypłatą wynagrodzenia pracownikom. Kwota odpowiadająca zmianie kosztu pracy wykonawcy będzie odnosić się wyłącznie do części wynagrodzenia pracowników, o których mowa w zdaniu poprzedzającym, odpowiadającej zakresowi, w jakim wykonują oni prace bezpośrednio związane z realizacją przedmiotu umowy;</w:t>
      </w:r>
    </w:p>
    <w:p w14:paraId="79B20CA6"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zmian zasad gromadzenia i wysokości wpłat do pracowniczych planów kapitałowych o których mowa w ustawie z dnia 4 października 2018 r. o pracowniczych planach kapitałowych, jeżeli zmiany te będą miały wpływ na koszty wykonania zamówienia przez wykonawcę, nie wcześniej niż z dniem wejścia w życie przepisów, z których wynikają w/w zmiany. W takim przypadku zmiana wysokości wynagrodzenia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a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odpowiadającej zakresowi, w jakim wykonują oni prace bezpośrednio związane z realizacją przedmiotu umowy; </w:t>
      </w:r>
    </w:p>
    <w:p w14:paraId="3E9C34CA"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zmian cen materiałów lub kosztów związanych z realizacją zamówienia. Przez zmianę ceny materiałów lub kosztów rozumie się wzrost odpowiednio cen lub kosztów, jak i ich obniżenie, względem ceny lub kosztu przyjętych w celu ustalenia wynagrodzenia wykonawcy zawartego w ofercie;</w:t>
      </w:r>
    </w:p>
    <w:p w14:paraId="09A20639"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odstąpienia Zamawiającego od realizacji części przedmiotu zamówienia </w:t>
      </w:r>
      <w:r w:rsidRPr="00754DE5">
        <w:rPr>
          <w:rFonts w:ascii="Arial" w:hAnsi="Arial" w:cs="Arial"/>
        </w:rPr>
        <w:lastRenderedPageBreak/>
        <w:t>w efekcie okoliczności, których nie można było wcześniej przewidzieć – wówczas wynagrodzenie Wykonawcy ulegnie obniżeniu o wartość robót, od realizacji których odstąpiono;</w:t>
      </w:r>
    </w:p>
    <w:p w14:paraId="27D56E35"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wystąpienia robót wynikających z konieczności</w:t>
      </w:r>
      <w:r w:rsidRPr="00754DE5">
        <w:rPr>
          <w:rFonts w:ascii="Arial" w:eastAsia="Lucida Sans Unicode" w:hAnsi="Arial" w:cs="Arial"/>
        </w:rPr>
        <w:t xml:space="preserve"> zmian dokumentacji projektowej oraz/lub realizacji robót dodatkowych lub zamiennych.</w:t>
      </w:r>
    </w:p>
    <w:p w14:paraId="41F1B541"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celu zawarcia aneksu, o którym mowa w ust. 2,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bookmarkStart w:id="17" w:name="_Hlk132107041"/>
    </w:p>
    <w:p w14:paraId="70C35BD2"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Każdorazowo przed wprowadzeniem zmiany wynagrodzenia brutto, o której mowa w ust. 2 pkt 8 lit. a-d, wykonawca jest obowiązany przedstawić zamawiającemu na piśmie, wpływ zmian stawek podatku VAT, zmiany wysokości minimalnego wynagrodzenia za pracę, zmiany zasad podlegania ubezpieczeniom społecznym lub ubezpieczeniu zdrowotnemu lub wysokości stawki składki na ubezpieczenia społeczne lub zdrowotne lub zmiany zasad gromadzenia i wysokości wpłat do PPK na koszty wykonania zamówienia oraz propozycję nowego wynagrodzenia, potwierdzone powołaniem się na stosowne przepisy, z których wynikają w/w zmiany. Zmiany wynagrodzenia brutto, o których mowa w niniejszym paragrafie następują po uzyskaniu akceptacji zamawiającego w formie aneksu do umowy,</w:t>
      </w:r>
      <w:bookmarkEnd w:id="17"/>
    </w:p>
    <w:p w14:paraId="11A685FF"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zmian, o których mowa w ust. 2 pkt 8 lit. b i c, jeżeli z wnioskiem występuje wykonawca, jest on zobowiązany dołączyć do wniosku dokumenty, z których będzie wynikać, w jakim zakresie zmiany te mają wpływ na koszty wykonania umowy, w szczególności: </w:t>
      </w:r>
    </w:p>
    <w:p w14:paraId="3C6F411B" w14:textId="77777777" w:rsidR="0046752E" w:rsidRPr="00754DE5" w:rsidRDefault="0046752E">
      <w:pPr>
        <w:numPr>
          <w:ilvl w:val="0"/>
          <w:numId w:val="33"/>
        </w:numPr>
        <w:spacing w:line="360" w:lineRule="auto"/>
        <w:jc w:val="both"/>
        <w:rPr>
          <w:rFonts w:ascii="Arial" w:hAnsi="Arial" w:cs="Arial"/>
        </w:rPr>
      </w:pPr>
      <w:r w:rsidRPr="00754DE5">
        <w:rPr>
          <w:rFonts w:ascii="Arial" w:hAnsi="Arial" w:cs="Arial"/>
        </w:rPr>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2 pkt 8 lit. b, lub </w:t>
      </w:r>
    </w:p>
    <w:p w14:paraId="13218EDD" w14:textId="77777777" w:rsidR="0046752E" w:rsidRPr="00754DE5" w:rsidRDefault="0046752E">
      <w:pPr>
        <w:numPr>
          <w:ilvl w:val="0"/>
          <w:numId w:val="33"/>
        </w:numPr>
        <w:spacing w:line="360" w:lineRule="auto"/>
        <w:jc w:val="both"/>
        <w:rPr>
          <w:rFonts w:ascii="Arial" w:hAnsi="Arial" w:cs="Arial"/>
        </w:rPr>
      </w:pPr>
      <w:r w:rsidRPr="00754DE5">
        <w:rPr>
          <w:rFonts w:ascii="Arial" w:hAnsi="Arial" w:cs="Arial"/>
        </w:rPr>
        <w:t xml:space="preserve">pisemne zestawienie wynagrodzeń (zarówno przed jak i po zmianie) pracowników, wraz z kwotami składek uiszczanych do Zakładu Ubezpieczeń Społecznych/Kasy Rolniczego Ubezpieczenia Społecznego w części </w:t>
      </w:r>
      <w:r w:rsidRPr="00754DE5">
        <w:rPr>
          <w:rFonts w:ascii="Arial" w:hAnsi="Arial" w:cs="Arial"/>
        </w:rPr>
        <w:lastRenderedPageBreak/>
        <w:t>finansowanej przez Wykonawcę, z określeniem zakresu (części etatu), w jakim wykonują oni prace bezpośrednio związane z realizacją przedmiotu umowy oraz części wynagrodzenia odpowiadającej temu zakresowi - w przypadku zmiany, o której mowa w ust. 2 pkt 8 lit. c.</w:t>
      </w:r>
    </w:p>
    <w:p w14:paraId="097276E6"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zmiany, o której mowa w ust. 2 pkt 8 lit. c, jeżeli z wnioskiem występuje zamawiający, jest on uprawniony do zobowiązania wykonawcy do przedstawienia w wyznaczonym terminie, nie krótszym niż 10 dni kalendarzowych liczonym od dnia otrzymania pisemnego wniosku dokumentów, z których będzie wynikać w jakim zakresie zmiana ta ma wpływ na koszty wykonania umowy, w tym pisemnego zestawienia wynagrodzeń, o którym mowa w ust. 5 pkt 2. </w:t>
      </w:r>
    </w:p>
    <w:p w14:paraId="07481B64"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 przypadku zmiany, o której mowa w ust. 2 pkt 8 lit. e, minimalny poziom zmiany ceny materiałów lub kosztów, uprawniający strony umowy do żądania zmiany wynagrodzenia wynosi 15 % w stosunku do cen lub kosztów z miesiąca, w którym złożono ofertę Wykonawcy.</w:t>
      </w:r>
    </w:p>
    <w:p w14:paraId="744F89E4"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Wniosek wykonawcy o waloryzację wynagrodzenia może być złożony po upływie okresu 6 miesięcy liczonych odpowiednio od</w:t>
      </w:r>
      <w:r w:rsidRPr="00754DE5">
        <w:rPr>
          <w:rFonts w:ascii="Arial" w:hAnsi="Arial" w:cs="Arial"/>
          <w:vertAlign w:val="superscript"/>
        </w:rPr>
        <w:footnoteReference w:id="1"/>
      </w:r>
      <w:r w:rsidRPr="00754DE5">
        <w:rPr>
          <w:rFonts w:ascii="Arial" w:hAnsi="Arial" w:cs="Arial"/>
        </w:rPr>
        <w:t>:</w:t>
      </w:r>
    </w:p>
    <w:p w14:paraId="2A69E35F" w14:textId="77777777" w:rsidR="0046752E" w:rsidRPr="00754DE5" w:rsidRDefault="0046752E">
      <w:pPr>
        <w:numPr>
          <w:ilvl w:val="0"/>
          <w:numId w:val="34"/>
        </w:numPr>
        <w:suppressAutoHyphens/>
        <w:spacing w:line="360" w:lineRule="auto"/>
        <w:jc w:val="both"/>
        <w:rPr>
          <w:rFonts w:ascii="Arial" w:hAnsi="Arial" w:cs="Arial"/>
          <w:lang w:eastAsia="ar-SA"/>
        </w:rPr>
      </w:pPr>
      <w:r w:rsidRPr="00754DE5">
        <w:rPr>
          <w:rFonts w:ascii="Arial" w:hAnsi="Arial" w:cs="Arial"/>
          <w:lang w:eastAsia="ar-SA"/>
        </w:rPr>
        <w:t>dnia zawarcia umowy lub,</w:t>
      </w:r>
    </w:p>
    <w:p w14:paraId="3B446A96" w14:textId="77777777" w:rsidR="0046752E" w:rsidRPr="00754DE5" w:rsidRDefault="0046752E">
      <w:pPr>
        <w:numPr>
          <w:ilvl w:val="0"/>
          <w:numId w:val="34"/>
        </w:numPr>
        <w:suppressAutoHyphens/>
        <w:spacing w:line="360" w:lineRule="auto"/>
        <w:jc w:val="both"/>
        <w:rPr>
          <w:rFonts w:ascii="Arial" w:hAnsi="Arial" w:cs="Arial"/>
          <w:lang w:eastAsia="en-US"/>
        </w:rPr>
      </w:pPr>
      <w:r w:rsidRPr="00754DE5">
        <w:rPr>
          <w:rFonts w:ascii="Arial" w:hAnsi="Arial" w:cs="Arial"/>
          <w:lang w:eastAsia="ar-SA"/>
        </w:rPr>
        <w:t>od dnia składania ofert, jeżeli umowa została zawarta po upływie 180 dni od dnia upływu</w:t>
      </w:r>
      <w:r w:rsidRPr="00754DE5">
        <w:rPr>
          <w:rFonts w:ascii="Arial" w:hAnsi="Arial" w:cs="Arial"/>
        </w:rPr>
        <w:t xml:space="preserve"> terminu składania ofert w postępowaniu o udzielnie zamówienia publicznego w wyniku, którego zawarto umowę.</w:t>
      </w:r>
    </w:p>
    <w:p w14:paraId="4AB9C360"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Wykonawca będzie uprawniony do waloryzacji wynagrodzenia wyłącznie w sytuacji wykazania zamawiającemu, że wzrost poziomu zmian ceny materiałów lub kosztów, o którym mowa w ust. 2 pkt 8 lit. e, ma wpływ na cenę materiałów lub kosztów związanych z realizacją zamówienia będących podstawą opracowania przez wykonawcę oferty. Wykonawca jest obowiązany powiadomić zamawiającego o podstawie do dokonania waloryzacji maksymalnie w terminie 30 dni od daty zaistnienia przesłanek, nie później niż miesiąc przed terminem zakończenia umowy.  W tym terminie, wykonawca ma obowiązek wykazać okoliczności potwierdzające zmianę i przedłożyć kalkulację nowej wysokości wynagrodzenia.</w:t>
      </w:r>
    </w:p>
    <w:p w14:paraId="53890D45" w14:textId="77777777" w:rsidR="0046752E" w:rsidRPr="00754DE5" w:rsidRDefault="0046752E" w:rsidP="0046752E">
      <w:pPr>
        <w:numPr>
          <w:ilvl w:val="0"/>
          <w:numId w:val="18"/>
        </w:numPr>
        <w:suppressAutoHyphens/>
        <w:spacing w:line="360" w:lineRule="auto"/>
        <w:ind w:left="284" w:right="64" w:hanging="284"/>
        <w:jc w:val="both"/>
        <w:rPr>
          <w:rFonts w:ascii="Arial" w:eastAsiaTheme="minorHAnsi" w:hAnsi="Arial" w:cs="Arial"/>
        </w:rPr>
      </w:pPr>
      <w:r w:rsidRPr="00754DE5">
        <w:rPr>
          <w:rFonts w:ascii="Arial" w:hAnsi="Arial" w:cs="Arial"/>
        </w:rPr>
        <w:t xml:space="preserve">Wniosek, o którym mowa w ust. 8 powinien zawierać propozycję zmiany umowy w zakresie wysokości wynagrodzenia wraz z jej uzasadnieniem oraz dokumenty niezbędne do oceny przez zamawiającego, czy zmiany, o których </w:t>
      </w:r>
      <w:r w:rsidRPr="00754DE5">
        <w:rPr>
          <w:rFonts w:ascii="Arial" w:hAnsi="Arial" w:cs="Arial"/>
        </w:rPr>
        <w:lastRenderedPageBreak/>
        <w:t>mowa w ust. 2 pkt 8 lit. a-e mają lub będą miały wpływ na koszty wykonania umowy przez wykonawcę oraz w jakim stopniu zmiany tych kosztów uzasadniają zmianę wysokości wynagrodzenia wykonawcy określonego w umowie, a w szczególności:</w:t>
      </w:r>
    </w:p>
    <w:p w14:paraId="4BCEF046" w14:textId="77777777" w:rsidR="0046752E" w:rsidRPr="00754DE5" w:rsidRDefault="0046752E">
      <w:pPr>
        <w:numPr>
          <w:ilvl w:val="0"/>
          <w:numId w:val="35"/>
        </w:numPr>
        <w:suppressAutoHyphens/>
        <w:spacing w:line="360" w:lineRule="auto"/>
        <w:jc w:val="both"/>
        <w:rPr>
          <w:rFonts w:ascii="Arial" w:hAnsi="Arial" w:cs="Arial"/>
          <w:lang w:eastAsia="ar-SA"/>
        </w:rPr>
      </w:pPr>
      <w:r w:rsidRPr="00754DE5">
        <w:rPr>
          <w:rFonts w:ascii="Arial" w:hAnsi="Arial" w:cs="Arial"/>
          <w:lang w:eastAsia="ar-SA"/>
        </w:rPr>
        <w:t>przyjęte przez wykonawcę zasady kalkulacji wysokości kosztów wykonania umowy oraz założenia co do wysokości dotychczasowych oraz przyszłych kosztów wykonania umowy, wraz z dokumentami potwierdzającymi prawidłowość przyjętych założeń – takimi jak np. wykaz rodzaju materiałów użytych do realizacji umowy wraz z fakturami za nie, umowy o pracę lub dokumenty potwierdzające zgłoszenie pracowników do ubezpieczeń;</w:t>
      </w:r>
    </w:p>
    <w:p w14:paraId="5CE48FF5" w14:textId="77777777" w:rsidR="0046752E" w:rsidRPr="00754DE5" w:rsidRDefault="0046752E">
      <w:pPr>
        <w:numPr>
          <w:ilvl w:val="0"/>
          <w:numId w:val="35"/>
        </w:numPr>
        <w:suppressAutoHyphens/>
        <w:spacing w:line="360" w:lineRule="auto"/>
        <w:jc w:val="both"/>
        <w:rPr>
          <w:rFonts w:ascii="Arial" w:hAnsi="Arial" w:cs="Arial"/>
          <w:lang w:eastAsia="ar-SA"/>
        </w:rPr>
      </w:pPr>
      <w:r w:rsidRPr="00754DE5">
        <w:rPr>
          <w:rFonts w:ascii="Arial" w:hAnsi="Arial" w:cs="Arial"/>
          <w:lang w:eastAsia="ar-SA"/>
        </w:rPr>
        <w:t>wykazanie wpływu zmian, o którym mowa w ust. 2 pkt 8 lit. a-e, na wysokość kosztów wykonania umowy przez wykonawcę;</w:t>
      </w:r>
    </w:p>
    <w:p w14:paraId="4773A4BC" w14:textId="77777777" w:rsidR="0046752E" w:rsidRPr="00754DE5" w:rsidRDefault="0046752E">
      <w:pPr>
        <w:numPr>
          <w:ilvl w:val="0"/>
          <w:numId w:val="35"/>
        </w:numPr>
        <w:suppressAutoHyphens/>
        <w:spacing w:line="360" w:lineRule="auto"/>
        <w:jc w:val="both"/>
        <w:rPr>
          <w:rFonts w:ascii="Arial" w:hAnsi="Arial" w:cs="Arial"/>
          <w:lang w:eastAsia="en-US"/>
        </w:rPr>
      </w:pPr>
      <w:r w:rsidRPr="00754DE5">
        <w:rPr>
          <w:rFonts w:ascii="Arial" w:hAnsi="Arial" w:cs="Arial"/>
          <w:lang w:eastAsia="ar-SA"/>
        </w:rPr>
        <w:t>szczegółową kalkulację</w:t>
      </w:r>
      <w:r w:rsidRPr="00754DE5">
        <w:rPr>
          <w:rFonts w:ascii="Arial" w:hAnsi="Arial" w:cs="Arial"/>
        </w:rPr>
        <w:t xml:space="preserve"> proponowanej zmienionej stawki wysokości wynagrodzenia wykonawcy oraz wykazanie adekwatności propozycji do zmiany wysokości kosztów wykonania umowy przez wykonawcę.</w:t>
      </w:r>
    </w:p>
    <w:p w14:paraId="3A83AE5E"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wynagrodzenia może następować nie częściej niż co kwartał, począwszy od 7 miesiąca obowiązywania niniejszej umowy.</w:t>
      </w:r>
    </w:p>
    <w:p w14:paraId="68C51F7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Maksymalna wartość zmiany wynagrodzenia, jaką dopuszcza zamawiający, to łącznie 15 % w stosunku do wartości całkowitego wynagrodzenia brutto określonego w § 7 ust. 1 umowy.</w:t>
      </w:r>
    </w:p>
    <w:p w14:paraId="6D5517D5"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Waloryzacją objęte są roboty budowlane, których wykonanie rozpoczęło się po waloryzacji wynagrodzenia.</w:t>
      </w:r>
    </w:p>
    <w:p w14:paraId="74802D0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Każdorazowo dokonując waloryzacji wynagrodzenia zgodnie z umową wykonawca zobowiązany jest do zmiany wynagrodzenia przysługującego podwykonawcy, z którym zawarł umowę, w zakresie odpowiadającym dokonanym zmianom. Postanowienia art. 439 ust. 5 p.z.p. stosuje się odpowiednio.</w:t>
      </w:r>
    </w:p>
    <w:p w14:paraId="744C600C"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 zakresie w jakim zmiana wysokości wynagrodzenia należnego wykonawcy wynikająca ze zmiany cen materiałów lub kosztów związanych z realizacją umowy nie jest objęta postanowieniami niniejszego lub innych paragrafów umowy, strony przyjmują, że wynagrodzenie określone w umowie uwzględnia wszelkie wzrosty i spadki cen materiałów lub kosztów związanych z realizacją umowy przez wykonawcę.</w:t>
      </w:r>
    </w:p>
    <w:p w14:paraId="310DABF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rachunku bankowego wykonawcy nie powoduje konieczności aneksowania umowy, pod warunkiem pisemnego poinformowania o tym fakcie zamawiającego.</w:t>
      </w:r>
    </w:p>
    <w:p w14:paraId="748AE31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lastRenderedPageBreak/>
        <w:t xml:space="preserve">W terminie 10 dni kalendarzowych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0F36EAAF"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otrzymania przez stronę informacji o niezatwierdzeniu wniosku lub częściowym zatwierdzeniu wniosku, strona może ponownie wystąpić z wnioskiem, o którym mowa w ust. 8. W takim przypadku przepisy niniejszego rozdziału stosuje się odpowiednio. </w:t>
      </w:r>
    </w:p>
    <w:p w14:paraId="48D602D5"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Zawarcie aneksu nastąpi nie później niż w terminie 30 dni kalendarzowych od dnia zatwierdzenia wniosku o dokonanie zmiany wysokości wynagrodzenia należnego wykonawcy. Aneks będzie obowiązywał od dnia jego zawarcia ze skutkiem od dnia wejścia w życie zmian przepisów będących podstawą do zmiany wysokości wynagrodzenia albo od dnia zawnioskowanego przez stronę, jeżeli będzie to termin późniejszy. </w:t>
      </w:r>
    </w:p>
    <w:p w14:paraId="55377540"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Zamawiający zgodnie z art. 455 ust. 2 p.z.p. dopuszcza również zmiany umowy bez przeprowadzenia nowego postępowania o udzielenie zamówienia, których łączna wartość jest mniejsza niż progi unijne oraz jest niższa 15%, a zmiany te nie powodują zmiany ogólnego charakteru umowy.</w:t>
      </w:r>
    </w:p>
    <w:p w14:paraId="4B9A0A3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postanowień umowy może nastąpić za zgodą obu stron wyrażoną pod rygorem nieważności w formie pisemnej.</w:t>
      </w:r>
    </w:p>
    <w:p w14:paraId="6F86C462"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 15</w:t>
      </w:r>
    </w:p>
    <w:p w14:paraId="2028CCBA"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Rozwiązywanie sporów</w:t>
      </w:r>
    </w:p>
    <w:p w14:paraId="5842CF6A" w14:textId="77777777" w:rsidR="0046752E" w:rsidRPr="00754DE5" w:rsidRDefault="0046752E" w:rsidP="0046752E">
      <w:pPr>
        <w:widowControl w:val="0"/>
        <w:numPr>
          <w:ilvl w:val="0"/>
          <w:numId w:val="5"/>
        </w:numPr>
        <w:suppressAutoHyphen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Wykonawca i zamawiający oświadczają, że dołożą wszelkich starań, aby ewentualne spory, jakie mogą powstać przy realizacji niniejszej umowy, były rozwiązywane poprzez bezpośrednie negocjacje.</w:t>
      </w:r>
    </w:p>
    <w:p w14:paraId="161BF92A" w14:textId="77777777" w:rsidR="0046752E" w:rsidRPr="00754DE5" w:rsidRDefault="0046752E" w:rsidP="0046752E">
      <w:pPr>
        <w:widowControl w:val="0"/>
        <w:numPr>
          <w:ilvl w:val="0"/>
          <w:numId w:val="5"/>
        </w:numPr>
        <w:suppressAutoHyphen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Strony zobowiązują się do poddania tych sporów mediacjom lub innemu polubownemu rozwiązaniu sporu przed Sądem Polubownym przy Prokuratorii Generalnej Rzeczypospolitej Polskiej, wybranym mediatorem albo osobą prowadzącą inne polubowne rozwiązanie sporu.</w:t>
      </w:r>
    </w:p>
    <w:p w14:paraId="4A328A10" w14:textId="77777777" w:rsidR="0046752E" w:rsidRPr="00754DE5" w:rsidRDefault="0046752E" w:rsidP="0046752E">
      <w:pPr>
        <w:widowControl w:val="0"/>
        <w:numPr>
          <w:ilvl w:val="0"/>
          <w:numId w:val="5"/>
        </w:numPr>
        <w:suppressAutoHyphens/>
        <w:spacing w:after="240" w:line="360" w:lineRule="auto"/>
        <w:ind w:left="284" w:right="62" w:hanging="284"/>
        <w:jc w:val="both"/>
        <w:rPr>
          <w:rFonts w:ascii="Arial" w:eastAsia="Calibri" w:hAnsi="Arial" w:cs="Arial"/>
          <w:lang w:eastAsia="en-US"/>
        </w:rPr>
      </w:pPr>
      <w:r w:rsidRPr="00754DE5">
        <w:rPr>
          <w:rFonts w:ascii="Arial" w:eastAsia="Calibri" w:hAnsi="Arial" w:cs="Arial"/>
          <w:lang w:eastAsia="en-US"/>
        </w:rPr>
        <w:t>Wszelkie spory wynikające z niniejszej umowy, włącznie ze sporami dotyczącymi jej ważności, interpretacji lub rozwiązania, które nie zostaną rozstrzygnięte polubownie, będą ostatecznie rozstrzygane przez sąd właściwy dla siedziby zamawiającego.</w:t>
      </w:r>
    </w:p>
    <w:p w14:paraId="0FE75E6F"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bookmarkStart w:id="18" w:name="_Hlk127367866"/>
      <w:r w:rsidRPr="00754DE5">
        <w:rPr>
          <w:rFonts w:ascii="Arial" w:eastAsia="Calibri" w:hAnsi="Arial" w:cs="Arial"/>
          <w:b/>
          <w:szCs w:val="32"/>
          <w:lang w:eastAsia="en-US"/>
        </w:rPr>
        <w:lastRenderedPageBreak/>
        <w:t>§ 16</w:t>
      </w:r>
    </w:p>
    <w:p w14:paraId="3A1E7AE7"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Ochrona danych osobowych</w:t>
      </w:r>
    </w:p>
    <w:p w14:paraId="3E5DBAB2"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hAnsi="Arial" w:cs="Arial"/>
        </w:rPr>
        <w:t>Administratorem Pani/Pana danych osobowych jest Starosta Słupski z siedzibą w Słupsku przy ul. Szarych Szeregów 14.</w:t>
      </w:r>
    </w:p>
    <w:p w14:paraId="2CD02325" w14:textId="77777777" w:rsidR="0046752E" w:rsidRPr="00754DE5" w:rsidRDefault="0046752E" w:rsidP="0046752E">
      <w:pPr>
        <w:spacing w:line="360" w:lineRule="auto"/>
        <w:ind w:left="360"/>
        <w:contextualSpacing/>
        <w:jc w:val="both"/>
        <w:rPr>
          <w:rFonts w:ascii="Arial" w:hAnsi="Arial" w:cs="Arial"/>
        </w:rPr>
      </w:pPr>
      <w:r w:rsidRPr="00754DE5">
        <w:rPr>
          <w:rFonts w:ascii="Arial" w:hAnsi="Arial" w:cs="Arial"/>
        </w:rPr>
        <w:t>Kontakt:</w:t>
      </w:r>
    </w:p>
    <w:p w14:paraId="47E10C2C"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bezpośrednio, po wcześniejszym ustaleniu terminu, w siedzibie Starostwa;</w:t>
      </w:r>
    </w:p>
    <w:p w14:paraId="1F9CC3A3"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korespondencyjnie: ul. Szarych Szeregów 14, 76-200 Słupsk;</w:t>
      </w:r>
    </w:p>
    <w:p w14:paraId="5C09FAE9"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 xml:space="preserve">poprzez </w:t>
      </w:r>
      <w:proofErr w:type="spellStart"/>
      <w:r w:rsidRPr="00754DE5">
        <w:rPr>
          <w:rFonts w:ascii="Arial" w:hAnsi="Arial" w:cs="Arial"/>
        </w:rPr>
        <w:t>ePUAP</w:t>
      </w:r>
      <w:proofErr w:type="spellEnd"/>
      <w:r w:rsidRPr="00754DE5">
        <w:rPr>
          <w:rFonts w:ascii="Arial" w:hAnsi="Arial" w:cs="Arial"/>
        </w:rPr>
        <w:t>: /770979683/</w:t>
      </w:r>
      <w:proofErr w:type="spellStart"/>
      <w:r w:rsidRPr="00754DE5">
        <w:rPr>
          <w:rFonts w:ascii="Arial" w:hAnsi="Arial" w:cs="Arial"/>
        </w:rPr>
        <w:t>SkrytkaESP</w:t>
      </w:r>
      <w:proofErr w:type="spellEnd"/>
      <w:r w:rsidRPr="00754DE5">
        <w:rPr>
          <w:rFonts w:ascii="Arial" w:hAnsi="Arial" w:cs="Arial"/>
        </w:rPr>
        <w:t>;</w:t>
      </w:r>
    </w:p>
    <w:p w14:paraId="05EBAD6A"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telefonicznie: 59 84 18 500;</w:t>
      </w:r>
    </w:p>
    <w:p w14:paraId="3D687D25" w14:textId="77777777" w:rsidR="0046752E" w:rsidRPr="00754DE5" w:rsidRDefault="0046752E" w:rsidP="0046752E">
      <w:pPr>
        <w:numPr>
          <w:ilvl w:val="0"/>
          <w:numId w:val="26"/>
        </w:numPr>
        <w:spacing w:line="360" w:lineRule="auto"/>
        <w:contextualSpacing/>
        <w:jc w:val="both"/>
        <w:rPr>
          <w:rFonts w:ascii="Arial" w:hAnsi="Arial" w:cs="Arial"/>
          <w:lang w:val="fi-FI"/>
        </w:rPr>
      </w:pPr>
      <w:r w:rsidRPr="00754DE5">
        <w:rPr>
          <w:rFonts w:ascii="Arial" w:hAnsi="Arial" w:cs="Arial"/>
          <w:lang w:val="fi-FI"/>
        </w:rPr>
        <w:t xml:space="preserve">e-mail: </w:t>
      </w:r>
      <w:r w:rsidR="00000000">
        <w:fldChar w:fldCharType="begin"/>
      </w:r>
      <w:r w:rsidR="00000000" w:rsidRPr="00AA698F">
        <w:rPr>
          <w:lang w:val="fi-FI"/>
        </w:rPr>
        <w:instrText>HYPERLINK "mailto:starostwo@powiat.slupsk.pl"</w:instrText>
      </w:r>
      <w:r w:rsidR="00000000">
        <w:fldChar w:fldCharType="separate"/>
      </w:r>
      <w:r w:rsidRPr="00754DE5">
        <w:rPr>
          <w:rFonts w:ascii="Arial" w:hAnsi="Arial" w:cs="Arial"/>
          <w:u w:val="single"/>
          <w:lang w:val="fi-FI"/>
        </w:rPr>
        <w:t>starostwo@powiat.slupsk.pl</w:t>
      </w:r>
      <w:r w:rsidR="00000000">
        <w:rPr>
          <w:rFonts w:ascii="Arial" w:hAnsi="Arial" w:cs="Arial"/>
          <w:u w:val="single"/>
          <w:lang w:val="fi-FI"/>
        </w:rPr>
        <w:fldChar w:fldCharType="end"/>
      </w:r>
      <w:r w:rsidRPr="00754DE5">
        <w:rPr>
          <w:rFonts w:ascii="Arial" w:hAnsi="Arial" w:cs="Arial"/>
          <w:lang w:val="fi-FI"/>
        </w:rPr>
        <w:t>.</w:t>
      </w:r>
    </w:p>
    <w:p w14:paraId="6C95D2C6" w14:textId="77777777" w:rsidR="0046752E" w:rsidRPr="00754DE5" w:rsidRDefault="0046752E" w:rsidP="0046752E">
      <w:pPr>
        <w:numPr>
          <w:ilvl w:val="0"/>
          <w:numId w:val="16"/>
        </w:numPr>
        <w:spacing w:line="360" w:lineRule="auto"/>
        <w:ind w:left="284" w:hanging="284"/>
        <w:jc w:val="both"/>
        <w:rPr>
          <w:rFonts w:ascii="Arial" w:hAnsi="Arial" w:cs="Arial"/>
        </w:rPr>
      </w:pPr>
      <w:r w:rsidRPr="00754DE5">
        <w:rPr>
          <w:rFonts w:ascii="Arial" w:hAnsi="Arial" w:cs="Arial"/>
        </w:rPr>
        <w:t>Inspektor Ochrony Danych</w:t>
      </w:r>
    </w:p>
    <w:p w14:paraId="4AC3EA11" w14:textId="77777777" w:rsidR="0046752E" w:rsidRPr="00754DE5" w:rsidRDefault="0046752E" w:rsidP="0046752E">
      <w:pPr>
        <w:spacing w:line="360" w:lineRule="auto"/>
        <w:ind w:left="284"/>
        <w:jc w:val="both"/>
        <w:rPr>
          <w:rFonts w:ascii="Arial" w:hAnsi="Arial" w:cs="Arial"/>
        </w:rPr>
      </w:pPr>
      <w:r w:rsidRPr="00754DE5">
        <w:rPr>
          <w:rFonts w:ascii="Arial" w:hAnsi="Arial" w:cs="Arial"/>
        </w:rPr>
        <w:t>Kontakt:</w:t>
      </w:r>
    </w:p>
    <w:p w14:paraId="58F77CFE"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bezpośrednio, w siedzibie Starostwa;</w:t>
      </w:r>
    </w:p>
    <w:p w14:paraId="29830EEA"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korespondencyjnie: ul. Szarych Szeregów 14, 76-200 Słupsk;</w:t>
      </w:r>
    </w:p>
    <w:p w14:paraId="23DFFD67"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telefonicznie: 59 84 18 724;</w:t>
      </w:r>
    </w:p>
    <w:p w14:paraId="63091C73" w14:textId="77777777" w:rsidR="0046752E" w:rsidRPr="00754DE5" w:rsidRDefault="0046752E" w:rsidP="0046752E">
      <w:pPr>
        <w:numPr>
          <w:ilvl w:val="0"/>
          <w:numId w:val="26"/>
        </w:numPr>
        <w:spacing w:after="160" w:line="360" w:lineRule="auto"/>
        <w:contextualSpacing/>
        <w:jc w:val="both"/>
        <w:rPr>
          <w:rFonts w:ascii="Arial" w:hAnsi="Arial" w:cs="Arial"/>
          <w:lang w:val="fi-FI"/>
        </w:rPr>
      </w:pPr>
      <w:r w:rsidRPr="00754DE5">
        <w:rPr>
          <w:rFonts w:ascii="Arial" w:hAnsi="Arial" w:cs="Arial"/>
          <w:lang w:val="fi-FI"/>
        </w:rPr>
        <w:t xml:space="preserve">e-mail: </w:t>
      </w:r>
      <w:r w:rsidR="00000000">
        <w:fldChar w:fldCharType="begin"/>
      </w:r>
      <w:r w:rsidR="00000000" w:rsidRPr="00AA698F">
        <w:rPr>
          <w:lang w:val="fi-FI"/>
        </w:rPr>
        <w:instrText>HYPERLINK "mailto:iod@powiat.slupsk.pl"</w:instrText>
      </w:r>
      <w:r w:rsidR="00000000">
        <w:fldChar w:fldCharType="separate"/>
      </w:r>
      <w:r w:rsidRPr="00754DE5">
        <w:rPr>
          <w:rFonts w:ascii="Arial" w:hAnsi="Arial" w:cs="Arial"/>
          <w:lang w:val="fi-FI"/>
        </w:rPr>
        <w:t>iod@powiat.slupsk.pl</w:t>
      </w:r>
      <w:r w:rsidR="00000000">
        <w:rPr>
          <w:rFonts w:ascii="Arial" w:hAnsi="Arial" w:cs="Arial"/>
          <w:lang w:val="fi-FI"/>
        </w:rPr>
        <w:fldChar w:fldCharType="end"/>
      </w:r>
      <w:r w:rsidRPr="00754DE5">
        <w:rPr>
          <w:rFonts w:ascii="Arial" w:hAnsi="Arial" w:cs="Arial"/>
          <w:lang w:val="fi-FI"/>
        </w:rPr>
        <w:t>.</w:t>
      </w:r>
    </w:p>
    <w:p w14:paraId="6F956548"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hAnsi="Arial" w:cs="Arial"/>
        </w:rPr>
        <w:t xml:space="preserve">Podane dane osobowe przetwarzane będą w celu realizacji umowy - na podstawie art. 6 ust. 1 lit. b </w:t>
      </w:r>
      <w:r w:rsidRPr="00754DE5">
        <w:rPr>
          <w:rFonts w:ascii="Arial" w:eastAsiaTheme="minorHAnsi" w:hAnsi="Arial" w:cs="Arial"/>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związku z zapisami ustawy </w:t>
      </w:r>
      <w:proofErr w:type="spellStart"/>
      <w:r w:rsidRPr="00754DE5">
        <w:rPr>
          <w:rFonts w:ascii="Arial" w:eastAsiaTheme="minorHAnsi" w:hAnsi="Arial" w:cs="Arial"/>
          <w:lang w:eastAsia="en-US"/>
        </w:rPr>
        <w:t>Pzp</w:t>
      </w:r>
      <w:proofErr w:type="spellEnd"/>
      <w:r w:rsidRPr="00754DE5">
        <w:rPr>
          <w:rFonts w:ascii="Arial" w:eastAsiaTheme="minorHAnsi" w:hAnsi="Arial" w:cs="Arial"/>
          <w:lang w:eastAsia="en-US"/>
        </w:rPr>
        <w:t xml:space="preserve"> oraz w celu wypełnienia obowiązku archiwizacji dokumentów.</w:t>
      </w:r>
    </w:p>
    <w:p w14:paraId="515B5E83"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Pani/Pana dane osobowe nie będą udostępniane podmiotom innym niż upoważnionym do ich otrzymania na podstawie przepisów prawa. Ponadto mogą być one ujawnione podmiotom, z którymi Powiat Słupski zawarł umowę na świadczenie usług serwisowych dla systemów informatycznych wykorzystywanych przy ich przetwarzaniu.</w:t>
      </w:r>
    </w:p>
    <w:p w14:paraId="39459C09"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Pani/Pana dane osobowe nie będą przekazane do państwa trzeciego.</w:t>
      </w:r>
    </w:p>
    <w:p w14:paraId="3E7FD3F2"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 xml:space="preserve">Pani/Pana dane osobowe będą przechowywane, zgodnie z art. 78 ustawy </w:t>
      </w:r>
      <w:proofErr w:type="spellStart"/>
      <w:r w:rsidRPr="00754DE5">
        <w:rPr>
          <w:rFonts w:ascii="Arial" w:eastAsiaTheme="minorHAnsi" w:hAnsi="Arial" w:cs="Arial"/>
          <w:lang w:eastAsia="en-US"/>
        </w:rPr>
        <w:t>Pzp</w:t>
      </w:r>
      <w:proofErr w:type="spellEnd"/>
      <w:r w:rsidRPr="00754DE5">
        <w:rPr>
          <w:rFonts w:ascii="Arial" w:eastAsiaTheme="minorHAnsi" w:hAnsi="Arial" w:cs="Arial"/>
          <w:lang w:eastAsia="en-US"/>
        </w:rPr>
        <w:t xml:space="preserve">, przez okres obowiązywania umowy, w tym okres udzielonej rękojmi i gwarancji. Ponadto przekazane dane będą przechowywane przez okres wynikający z przepisów prawa, m.in. ustawy z dnia 14 lipca 1983 r. o narodowym zasobie archiwalnym i archiwach oraz rozporządzenia Prezesa Rady Ministrów z dnia 18 </w:t>
      </w:r>
      <w:r w:rsidRPr="00754DE5">
        <w:rPr>
          <w:rFonts w:ascii="Arial" w:eastAsiaTheme="minorHAnsi" w:hAnsi="Arial" w:cs="Arial"/>
          <w:lang w:eastAsia="en-US"/>
        </w:rPr>
        <w:lastRenderedPageBreak/>
        <w:t>stycznia 2011 r. w sprawie instrukcji kancelaryjnej, jednolitych rzeczowych wykazów akt oraz instrukcji w sprawie organizacji i zakresu działania archiwów zakładowych.</w:t>
      </w:r>
    </w:p>
    <w:p w14:paraId="48F2BA1D"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Ma Pani/Pan prawo do:</w:t>
      </w:r>
    </w:p>
    <w:p w14:paraId="22DAC427"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bookmarkStart w:id="19" w:name="_Hlk107840451"/>
      <w:r w:rsidRPr="00754DE5">
        <w:rPr>
          <w:rFonts w:ascii="Arial" w:eastAsiaTheme="minorHAnsi" w:hAnsi="Arial" w:cs="Arial"/>
          <w:lang w:eastAsia="en-US"/>
        </w:rPr>
        <w:t>żądania dostępu do swoich danych osobowych oraz otrzymania ich kopii</w:t>
      </w:r>
      <w:bookmarkEnd w:id="19"/>
      <w:r w:rsidRPr="00754DE5">
        <w:rPr>
          <w:rFonts w:ascii="Arial" w:eastAsiaTheme="minorHAnsi" w:hAnsi="Arial" w:cs="Arial"/>
          <w:lang w:eastAsia="en-US"/>
        </w:rPr>
        <w:t>;</w:t>
      </w:r>
    </w:p>
    <w:p w14:paraId="3DA3C8EF"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 xml:space="preserve">żądania sprostowania (poprawienia); </w:t>
      </w:r>
    </w:p>
    <w:p w14:paraId="4F605E94"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 xml:space="preserve">żądania usunięcia swoich danych osobowych, </w:t>
      </w:r>
      <w:bookmarkStart w:id="20" w:name="_Hlk107840541"/>
      <w:r w:rsidRPr="00754DE5">
        <w:rPr>
          <w:rFonts w:ascii="Arial" w:eastAsiaTheme="minorHAnsi" w:hAnsi="Arial" w:cs="Arial"/>
          <w:lang w:eastAsia="en-US"/>
        </w:rPr>
        <w:t>przy czym przepisy odrębne mogą wyłączyć możliwość skorzystania z tego prawa;</w:t>
      </w:r>
      <w:bookmarkEnd w:id="20"/>
    </w:p>
    <w:p w14:paraId="3F1920DE"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żądania ograniczenia przetwarzania swoich danych osobowych, przy czym przepisy odrębne mogą wyłączyć możliwość skorzystania z tego prawa;</w:t>
      </w:r>
    </w:p>
    <w:p w14:paraId="420EBAF7"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przenoszenia swoich danych osobowych, przy czym prawo to przysługuje, jeżeli przetwarzanie danych odbywa się na podstawie zgody lub umowy oraz gdy przetwarzanie odbywa się w sposób zautomatyzowany;</w:t>
      </w:r>
    </w:p>
    <w:p w14:paraId="4A277929"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wniesienia sprzeciwu wobec przetwarzania swoich danych osobowych;</w:t>
      </w:r>
    </w:p>
    <w:p w14:paraId="675FF528" w14:textId="77777777" w:rsidR="0046752E" w:rsidRPr="00754DE5" w:rsidRDefault="0046752E" w:rsidP="0046752E">
      <w:pPr>
        <w:numPr>
          <w:ilvl w:val="0"/>
          <w:numId w:val="27"/>
        </w:numPr>
        <w:spacing w:after="200" w:line="360" w:lineRule="auto"/>
        <w:contextualSpacing/>
        <w:jc w:val="both"/>
        <w:rPr>
          <w:rFonts w:ascii="Arial" w:eastAsiaTheme="minorHAnsi" w:hAnsi="Arial" w:cs="Arial"/>
          <w:lang w:eastAsia="en-US"/>
        </w:rPr>
      </w:pPr>
      <w:r w:rsidRPr="00754DE5">
        <w:rPr>
          <w:rFonts w:ascii="Arial" w:eastAsiaTheme="minorHAnsi" w:hAnsi="Arial" w:cs="Arial"/>
          <w:lang w:eastAsia="en-US"/>
        </w:rPr>
        <w:t>wniesienia skargi do Prezesa UODO, tj. organu nadzorczego zajmującego się ochroną danych osobowych.</w:t>
      </w:r>
    </w:p>
    <w:p w14:paraId="674CE282"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Jeżeli przetwarzanie odbywa się na podstawie Pani/Pana zgody, to ma Pani/Pan prawo do cofnięcia zgody w dowolnym momencie bez wpływu na zgodność z prawem przetwarzania, którego dokonano na podstawie zgody przed jej cofnięciem.</w:t>
      </w:r>
    </w:p>
    <w:p w14:paraId="0B9A9369"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 xml:space="preserve">W postępowaniu o udzielenie zamówienia zgłoszenie żądania ograniczenia przetwarzania, o którym mowa w </w:t>
      </w:r>
      <w:hyperlink r:id="rId9" w:anchor="/document/68636690?unitId=art(18)ust(1)&amp;cm=DOCUMENT" w:history="1">
        <w:r w:rsidRPr="00754DE5">
          <w:rPr>
            <w:rFonts w:ascii="Arial" w:eastAsiaTheme="minorHAnsi" w:hAnsi="Arial" w:cs="Arial"/>
            <w:lang w:eastAsia="en-US"/>
          </w:rPr>
          <w:t>art. 18 ust. 1</w:t>
        </w:r>
      </w:hyperlink>
      <w:r w:rsidRPr="00754DE5">
        <w:rPr>
          <w:rFonts w:ascii="Arial" w:eastAsiaTheme="minorHAnsi" w:hAnsi="Arial" w:cs="Arial"/>
          <w:lang w:eastAsia="en-US"/>
        </w:rPr>
        <w:t xml:space="preserve"> RODO, nie ogranicza przetwarzania danych osobowych do czasu zakończenia tego postępowania.</w:t>
      </w:r>
    </w:p>
    <w:p w14:paraId="4415D220"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 xml:space="preserve">Podanie danych osobowych jest obowiązkowe i wynika z przepisów ustawy </w:t>
      </w:r>
      <w:proofErr w:type="spellStart"/>
      <w:r w:rsidRPr="00754DE5">
        <w:rPr>
          <w:rFonts w:ascii="Arial" w:eastAsiaTheme="minorHAnsi" w:hAnsi="Arial" w:cs="Arial"/>
          <w:lang w:eastAsia="en-US"/>
        </w:rPr>
        <w:t>Pzp</w:t>
      </w:r>
      <w:proofErr w:type="spellEnd"/>
      <w:r w:rsidRPr="00754DE5">
        <w:rPr>
          <w:rFonts w:ascii="Arial" w:eastAsiaTheme="minorHAnsi" w:hAnsi="Arial" w:cs="Arial"/>
          <w:lang w:eastAsia="en-US"/>
        </w:rPr>
        <w:t>.</w:t>
      </w:r>
      <w:bookmarkStart w:id="21" w:name="_Hlk107837220"/>
    </w:p>
    <w:p w14:paraId="142AEB32"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Pani/Pana dane osobowe nie są przetwarzane w sposób opierający się wyłącznie na zautomatyzowanym przetwarzaniu, w tym profilowaniu.</w:t>
      </w:r>
    </w:p>
    <w:bookmarkEnd w:id="21"/>
    <w:p w14:paraId="4D8DA146" w14:textId="77777777" w:rsidR="0046752E" w:rsidRPr="00754DE5" w:rsidRDefault="0046752E" w:rsidP="0046752E">
      <w:pPr>
        <w:numPr>
          <w:ilvl w:val="0"/>
          <w:numId w:val="16"/>
        </w:numPr>
        <w:spacing w:after="240" w:line="360" w:lineRule="auto"/>
        <w:ind w:left="284" w:hanging="284"/>
        <w:jc w:val="both"/>
        <w:rPr>
          <w:rFonts w:ascii="Arial" w:eastAsia="Calibri" w:hAnsi="Arial" w:cs="Arial"/>
          <w:lang w:eastAsia="en-US"/>
        </w:rPr>
      </w:pPr>
      <w:r w:rsidRPr="00754DE5">
        <w:rPr>
          <w:rFonts w:ascii="Arial" w:eastAsiaTheme="minorHAnsi" w:hAnsi="Arial" w:cs="Arial"/>
          <w:lang w:eastAsia="en-US"/>
        </w:rPr>
        <w:t>Podanie danych</w:t>
      </w:r>
      <w:r w:rsidRPr="00754DE5">
        <w:rPr>
          <w:rFonts w:ascii="Arial" w:hAnsi="Arial" w:cs="Arial"/>
        </w:rPr>
        <w:t xml:space="preserve"> osobowych jest dobrowolne, jednakże odmowa podania danych może skutkować odmową zawarcia umowy</w:t>
      </w:r>
      <w:r w:rsidRPr="00754DE5">
        <w:rPr>
          <w:rFonts w:ascii="Arial" w:eastAsia="Calibri" w:hAnsi="Arial" w:cs="Arial"/>
          <w:lang w:eastAsia="en-US"/>
        </w:rPr>
        <w:t>.</w:t>
      </w:r>
    </w:p>
    <w:bookmarkEnd w:id="18"/>
    <w:p w14:paraId="4D70D88A" w14:textId="77777777" w:rsidR="0046752E" w:rsidRPr="00754DE5" w:rsidRDefault="0046752E" w:rsidP="0046752E">
      <w:pPr>
        <w:tabs>
          <w:tab w:val="center" w:pos="4536"/>
          <w:tab w:val="right" w:pos="9072"/>
        </w:tabs>
        <w:spacing w:line="360" w:lineRule="auto"/>
        <w:jc w:val="center"/>
        <w:rPr>
          <w:rFonts w:ascii="Arial" w:eastAsia="Calibri" w:hAnsi="Arial" w:cs="Arial"/>
          <w:b/>
          <w:szCs w:val="22"/>
        </w:rPr>
      </w:pPr>
      <w:r w:rsidRPr="00754DE5">
        <w:rPr>
          <w:rFonts w:ascii="Arial" w:eastAsia="Calibri" w:hAnsi="Arial" w:cs="Arial"/>
          <w:b/>
          <w:szCs w:val="20"/>
        </w:rPr>
        <w:t>§ 17</w:t>
      </w:r>
    </w:p>
    <w:p w14:paraId="7D30055D" w14:textId="77777777" w:rsidR="0046752E" w:rsidRPr="00754DE5" w:rsidRDefault="0046752E" w:rsidP="0046752E">
      <w:pPr>
        <w:autoSpaceDE w:val="0"/>
        <w:autoSpaceDN w:val="0"/>
        <w:adjustRightInd w:val="0"/>
        <w:spacing w:line="360" w:lineRule="auto"/>
        <w:jc w:val="center"/>
        <w:rPr>
          <w:rFonts w:ascii="Arial" w:hAnsi="Arial" w:cs="Arial"/>
          <w:b/>
          <w:bCs/>
        </w:rPr>
      </w:pPr>
      <w:r w:rsidRPr="00754DE5">
        <w:rPr>
          <w:rFonts w:ascii="Arial" w:hAnsi="Arial" w:cs="Arial"/>
          <w:b/>
          <w:bCs/>
        </w:rPr>
        <w:t>Zasady kontaktowania się stron</w:t>
      </w:r>
    </w:p>
    <w:p w14:paraId="364ABBD1" w14:textId="77777777" w:rsidR="0046752E" w:rsidRPr="00754DE5" w:rsidRDefault="0046752E">
      <w:pPr>
        <w:numPr>
          <w:ilvl w:val="0"/>
          <w:numId w:val="36"/>
        </w:numPr>
        <w:autoSpaceDE w:val="0"/>
        <w:autoSpaceDN w:val="0"/>
        <w:adjustRightInd w:val="0"/>
        <w:spacing w:line="360" w:lineRule="auto"/>
        <w:contextualSpacing/>
        <w:jc w:val="both"/>
        <w:rPr>
          <w:rFonts w:ascii="Calibri" w:hAnsi="Calibri"/>
          <w:sz w:val="22"/>
          <w:szCs w:val="22"/>
        </w:rPr>
      </w:pPr>
      <w:r w:rsidRPr="00754DE5">
        <w:rPr>
          <w:rFonts w:ascii="Arial" w:eastAsiaTheme="minorHAnsi" w:hAnsi="Arial" w:cs="Arial"/>
        </w:rPr>
        <w:t>Osobą reprezentującą wykonawcę w kontaktach w zakresie realizacji umowy jest                     ………………………</w:t>
      </w:r>
      <w:proofErr w:type="gramStart"/>
      <w:r w:rsidRPr="00754DE5">
        <w:rPr>
          <w:rFonts w:ascii="Arial" w:eastAsiaTheme="minorHAnsi" w:hAnsi="Arial" w:cs="Arial"/>
        </w:rPr>
        <w:t>…….</w:t>
      </w:r>
      <w:proofErr w:type="gramEnd"/>
      <w:r w:rsidRPr="00754DE5">
        <w:rPr>
          <w:rFonts w:ascii="Arial" w:eastAsiaTheme="minorHAnsi" w:hAnsi="Arial" w:cs="Arial"/>
        </w:rPr>
        <w:t>., tel. ……………, e-mail ……………………………….</w:t>
      </w:r>
      <w:r w:rsidRPr="00754DE5">
        <w:t>…</w:t>
      </w:r>
    </w:p>
    <w:p w14:paraId="6C1424A7"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lastRenderedPageBreak/>
        <w:t>Osobą reprezentującą zamawiającego w kontaktach w zakresie realizacji umowy jest ………………</w:t>
      </w:r>
      <w:proofErr w:type="gramStart"/>
      <w:r w:rsidRPr="00754DE5">
        <w:rPr>
          <w:rFonts w:ascii="Arial" w:eastAsiaTheme="minorHAnsi" w:hAnsi="Arial" w:cs="Arial"/>
        </w:rPr>
        <w:t>…….</w:t>
      </w:r>
      <w:proofErr w:type="gramEnd"/>
      <w:r w:rsidRPr="00754DE5">
        <w:rPr>
          <w:rFonts w:ascii="Arial" w:eastAsiaTheme="minorHAnsi" w:hAnsi="Arial" w:cs="Arial"/>
        </w:rPr>
        <w:t>.…, tel. …………….., e-mail …………………………………</w:t>
      </w:r>
      <w:r w:rsidRPr="00754DE5">
        <w:rPr>
          <w:rFonts w:ascii="Arial" w:eastAsiaTheme="minorHAnsi" w:hAnsi="Arial" w:cs="Arial"/>
          <w:u w:val="single"/>
        </w:rPr>
        <w:t xml:space="preserve"> </w:t>
      </w:r>
    </w:p>
    <w:p w14:paraId="5BCF11CD"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dopuszczają możliwość zmian w zakresie wskazanych osób upoważnionych do kontaktu i ustaleń w ramach niniejszej umowy bez konieczności zawarcia aneksu do umowy, zgodnie z § 14 ust. 2 pkt 6 umowy.</w:t>
      </w:r>
    </w:p>
    <w:p w14:paraId="31EADE7C"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są zobowiązane do informowania się o wszelkich zmianach danych adresowych, teleadresowych oraz e-mail wskazanych w umowie.</w:t>
      </w:r>
    </w:p>
    <w:p w14:paraId="1A65FBF0"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W przypadku braku zawiadomienia o zmianie danych, pisma wysłane na dotychczasowe adresy uważa się za skutecznie doręczone.</w:t>
      </w:r>
    </w:p>
    <w:p w14:paraId="557EE534"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zgodnie oświadczają, że pisma drugiej stronie będą doręczane osobiście, pocztą lub emailem.</w:t>
      </w:r>
    </w:p>
    <w:p w14:paraId="002BCC85"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Korespondencję wysłaną pocztą, uważa się za skutecznie doręczoną, jeżeli zostanie wysłana na ostatni wskazany przez stronę adres i będzie dwukrotnie awizowana (nie podjęta w terminie).</w:t>
      </w:r>
    </w:p>
    <w:p w14:paraId="2B51A884" w14:textId="77777777" w:rsidR="0046752E" w:rsidRPr="00754DE5" w:rsidRDefault="0046752E">
      <w:pPr>
        <w:numPr>
          <w:ilvl w:val="0"/>
          <w:numId w:val="36"/>
        </w:numPr>
        <w:autoSpaceDE w:val="0"/>
        <w:autoSpaceDN w:val="0"/>
        <w:adjustRightInd w:val="0"/>
        <w:spacing w:after="200" w:line="360" w:lineRule="auto"/>
        <w:ind w:left="357" w:hanging="345"/>
        <w:contextualSpacing/>
        <w:jc w:val="both"/>
        <w:rPr>
          <w:rFonts w:ascii="Calibri" w:hAnsi="Calibri"/>
          <w:sz w:val="22"/>
          <w:szCs w:val="22"/>
        </w:rPr>
      </w:pPr>
      <w:r w:rsidRPr="00754DE5">
        <w:rPr>
          <w:rFonts w:ascii="Arial" w:eastAsiaTheme="minorHAnsi" w:hAnsi="Arial" w:cs="Arial"/>
        </w:rPr>
        <w:t>Korespondencję wysłaną e-mailem, uważa się za skutecznie doręczoną, jeżeli zostanie ona wysłana na ostatni adres e-mailowy wskazany przez stronę.</w:t>
      </w:r>
    </w:p>
    <w:p w14:paraId="76BA8B25" w14:textId="77777777" w:rsidR="0046752E" w:rsidRPr="00754DE5" w:rsidRDefault="0046752E" w:rsidP="0046752E">
      <w:pPr>
        <w:tabs>
          <w:tab w:val="center" w:pos="4536"/>
          <w:tab w:val="right" w:pos="9072"/>
        </w:tabs>
        <w:spacing w:line="360" w:lineRule="auto"/>
        <w:jc w:val="center"/>
        <w:rPr>
          <w:rFonts w:ascii="Arial" w:eastAsiaTheme="minorHAnsi" w:hAnsi="Arial" w:cs="Arial"/>
          <w:b/>
          <w:szCs w:val="20"/>
        </w:rPr>
      </w:pPr>
      <w:r w:rsidRPr="00754DE5">
        <w:rPr>
          <w:rFonts w:ascii="Arial" w:eastAsia="Calibri" w:hAnsi="Arial" w:cs="Arial"/>
          <w:b/>
          <w:szCs w:val="20"/>
        </w:rPr>
        <w:t>§18</w:t>
      </w:r>
    </w:p>
    <w:p w14:paraId="6D7905B2" w14:textId="77777777" w:rsidR="0046752E" w:rsidRPr="00754DE5" w:rsidRDefault="0046752E" w:rsidP="0046752E">
      <w:pPr>
        <w:overflowPunct w:val="0"/>
        <w:autoSpaceDE w:val="0"/>
        <w:spacing w:line="360" w:lineRule="auto"/>
        <w:ind w:left="284" w:hanging="284"/>
        <w:jc w:val="center"/>
        <w:rPr>
          <w:rFonts w:ascii="Arial" w:hAnsi="Arial" w:cs="Arial"/>
          <w:b/>
        </w:rPr>
      </w:pPr>
      <w:r w:rsidRPr="00754DE5">
        <w:rPr>
          <w:rFonts w:ascii="Arial" w:hAnsi="Arial" w:cs="Arial"/>
          <w:b/>
        </w:rPr>
        <w:t>Postanowienia końcowe</w:t>
      </w:r>
    </w:p>
    <w:p w14:paraId="56DC7639" w14:textId="77777777" w:rsidR="0046752E" w:rsidRPr="00754DE5" w:rsidRDefault="0046752E">
      <w:pPr>
        <w:numPr>
          <w:ilvl w:val="0"/>
          <w:numId w:val="37"/>
        </w:numPr>
        <w:autoSpaceDE w:val="0"/>
        <w:autoSpaceDN w:val="0"/>
        <w:adjustRightInd w:val="0"/>
        <w:spacing w:line="360" w:lineRule="auto"/>
        <w:contextualSpacing/>
        <w:jc w:val="both"/>
        <w:rPr>
          <w:rFonts w:ascii="Calibri" w:eastAsiaTheme="minorHAnsi" w:hAnsi="Calibri"/>
          <w:sz w:val="22"/>
          <w:szCs w:val="22"/>
        </w:rPr>
      </w:pPr>
      <w:r w:rsidRPr="00754DE5">
        <w:rPr>
          <w:rFonts w:ascii="Arial" w:eastAsiaTheme="minorHAnsi" w:hAnsi="Arial" w:cs="Arial"/>
        </w:rPr>
        <w:t>W sprawach nieuregulowanych niniejszą umową będą miały zastosowanie przepisy ustawy z dnia 23 kwietna 1964 r. - Kodeks Cywilny i ustawy z dnia 11 września 2019 r. – Prawo zamówień publicznych.</w:t>
      </w:r>
    </w:p>
    <w:p w14:paraId="62B04C96" w14:textId="77777777" w:rsidR="0046752E" w:rsidRPr="00754DE5" w:rsidRDefault="0046752E">
      <w:pPr>
        <w:numPr>
          <w:ilvl w:val="0"/>
          <w:numId w:val="37"/>
        </w:numPr>
        <w:spacing w:line="360" w:lineRule="auto"/>
        <w:jc w:val="both"/>
        <w:rPr>
          <w:rFonts w:ascii="Arial" w:eastAsiaTheme="minorHAnsi" w:hAnsi="Arial" w:cs="Arial"/>
          <w:lang w:eastAsia="en-US"/>
        </w:rPr>
      </w:pPr>
      <w:r w:rsidRPr="00754DE5">
        <w:rPr>
          <w:rFonts w:ascii="Arial" w:eastAsiaTheme="minorHAnsi" w:hAnsi="Arial" w:cs="Arial"/>
          <w:lang w:eastAsia="en-US"/>
        </w:rPr>
        <w:t xml:space="preserve">Ewentualne kwestie sporne, wynikłe w trakcie realizacji niniejszej umowy strony rozstrzygać będą w drodze negocjacji. </w:t>
      </w:r>
    </w:p>
    <w:p w14:paraId="2076F534" w14:textId="77777777" w:rsidR="0046752E" w:rsidRPr="00754DE5" w:rsidRDefault="0046752E">
      <w:pPr>
        <w:numPr>
          <w:ilvl w:val="0"/>
          <w:numId w:val="37"/>
        </w:numPr>
        <w:spacing w:line="360" w:lineRule="auto"/>
        <w:jc w:val="both"/>
        <w:rPr>
          <w:rFonts w:ascii="Arial" w:eastAsiaTheme="minorHAnsi" w:hAnsi="Arial" w:cs="Arial"/>
          <w:lang w:eastAsia="en-US"/>
        </w:rPr>
      </w:pPr>
      <w:r w:rsidRPr="00754DE5">
        <w:rPr>
          <w:rFonts w:ascii="Arial" w:eastAsiaTheme="minorHAnsi" w:hAnsi="Arial" w:cs="Arial"/>
          <w:lang w:eastAsia="en-US"/>
        </w:rPr>
        <w:t>W przypadku nie dojścia do porozumienia w sposób wskazany w ust 4, sprawy sporne wynikłe z niniejszej umowy będą rozstrzygane przez sąd właściwy dla siedziby Zamawiającego.</w:t>
      </w:r>
    </w:p>
    <w:p w14:paraId="0EA99626" w14:textId="77777777" w:rsidR="0046752E" w:rsidRPr="00754DE5" w:rsidRDefault="0046752E">
      <w:pPr>
        <w:numPr>
          <w:ilvl w:val="0"/>
          <w:numId w:val="37"/>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Wszelkie zmiany i uzupełnienia niniejszej umowy wymagają formy pisemnej pod rygorem nieważności, z zastrzeżeniem § 14 ust. 2 pkt 6.</w:t>
      </w:r>
    </w:p>
    <w:p w14:paraId="1AF1E382" w14:textId="77777777" w:rsidR="0046752E" w:rsidRPr="00754DE5" w:rsidRDefault="0046752E">
      <w:pPr>
        <w:numPr>
          <w:ilvl w:val="0"/>
          <w:numId w:val="37"/>
        </w:numPr>
        <w:autoSpaceDE w:val="0"/>
        <w:autoSpaceDN w:val="0"/>
        <w:adjustRightInd w:val="0"/>
        <w:spacing w:before="240" w:line="360" w:lineRule="auto"/>
        <w:contextualSpacing/>
        <w:jc w:val="both"/>
        <w:rPr>
          <w:rFonts w:ascii="Calibri" w:eastAsia="Calibri" w:hAnsi="Calibri"/>
          <w:sz w:val="22"/>
          <w:szCs w:val="22"/>
        </w:rPr>
      </w:pPr>
      <w:r w:rsidRPr="00754DE5">
        <w:rPr>
          <w:rFonts w:ascii="Arial" w:hAnsi="Arial" w:cs="Arial"/>
        </w:rPr>
        <w:t xml:space="preserve">Umowę sporządzono w 4 jednobrzmiących egzemplarzach, 3 dla zamawiającego i 1 dla wykonawcy. / Umowa zawierana jest w formie elektronicznej i zostaje </w:t>
      </w:r>
      <w:r w:rsidRPr="00754DE5">
        <w:rPr>
          <w:rFonts w:ascii="Arial" w:hAnsi="Arial" w:cs="Arial"/>
        </w:rPr>
        <w:lastRenderedPageBreak/>
        <w:t>zawarta z dniem podpisania przez ostatnią ze stron.</w:t>
      </w:r>
      <w:r w:rsidRPr="00754DE5">
        <w:rPr>
          <w:rFonts w:ascii="Arial" w:hAnsi="Arial" w:cs="Arial"/>
          <w:vertAlign w:val="superscript"/>
        </w:rPr>
        <w:footnoteReference w:id="2"/>
      </w:r>
      <w:r w:rsidRPr="00754DE5">
        <w:rPr>
          <w:rFonts w:ascii="Arial" w:hAnsi="Arial" w:cs="Arial"/>
        </w:rPr>
        <w:t xml:space="preserve"> (</w:t>
      </w:r>
      <w:r w:rsidRPr="00754DE5">
        <w:rPr>
          <w:vertAlign w:val="superscript"/>
        </w:rPr>
        <w:t>2</w:t>
      </w:r>
      <w:r w:rsidRPr="00754DE5">
        <w:t xml:space="preserve"> </w:t>
      </w:r>
      <w:r w:rsidRPr="00754DE5">
        <w:rPr>
          <w:rFonts w:ascii="Arial" w:hAnsi="Arial" w:cs="Arial"/>
        </w:rPr>
        <w:t>W umowie zostanie zastosowany właściwy zapis, wynikający z formy podpisania umowy).</w:t>
      </w:r>
    </w:p>
    <w:p w14:paraId="4CB1B271" w14:textId="77777777" w:rsidR="0046752E" w:rsidRPr="00754DE5" w:rsidRDefault="0046752E">
      <w:pPr>
        <w:numPr>
          <w:ilvl w:val="0"/>
          <w:numId w:val="37"/>
        </w:numPr>
        <w:autoSpaceDE w:val="0"/>
        <w:autoSpaceDN w:val="0"/>
        <w:adjustRightInd w:val="0"/>
        <w:spacing w:before="240" w:line="360" w:lineRule="auto"/>
        <w:contextualSpacing/>
        <w:jc w:val="both"/>
        <w:rPr>
          <w:rFonts w:ascii="Calibri" w:eastAsia="Calibri" w:hAnsi="Calibri"/>
          <w:sz w:val="22"/>
          <w:szCs w:val="22"/>
        </w:rPr>
      </w:pPr>
      <w:r w:rsidRPr="00754DE5">
        <w:rPr>
          <w:rFonts w:ascii="Arial" w:eastAsiaTheme="minorHAnsi" w:hAnsi="Arial" w:cs="Arial"/>
          <w:lang w:eastAsia="en-US"/>
        </w:rPr>
        <w:t>Załącznikami do umowy są:</w:t>
      </w:r>
    </w:p>
    <w:p w14:paraId="58176613" w14:textId="77777777" w:rsidR="0046752E" w:rsidRPr="00754DE5" w:rsidRDefault="0046752E" w:rsidP="0046752E">
      <w:pPr>
        <w:numPr>
          <w:ilvl w:val="0"/>
          <w:numId w:val="28"/>
        </w:numPr>
        <w:spacing w:line="360" w:lineRule="auto"/>
        <w:jc w:val="both"/>
        <w:rPr>
          <w:rFonts w:ascii="Arial" w:hAnsi="Arial" w:cs="Arial"/>
        </w:rPr>
      </w:pPr>
      <w:r w:rsidRPr="00754DE5">
        <w:rPr>
          <w:rFonts w:ascii="Arial" w:hAnsi="Arial" w:cs="Arial"/>
        </w:rPr>
        <w:t>Załącznik nr 1 – oferta wykonawcy;</w:t>
      </w:r>
    </w:p>
    <w:p w14:paraId="14B3DC9E" w14:textId="77777777" w:rsidR="0046752E" w:rsidRPr="00754DE5" w:rsidRDefault="0046752E" w:rsidP="0046752E">
      <w:pPr>
        <w:numPr>
          <w:ilvl w:val="0"/>
          <w:numId w:val="28"/>
        </w:numPr>
        <w:autoSpaceDE w:val="0"/>
        <w:autoSpaceDN w:val="0"/>
        <w:adjustRightInd w:val="0"/>
        <w:spacing w:line="360" w:lineRule="auto"/>
        <w:jc w:val="both"/>
        <w:rPr>
          <w:rFonts w:ascii="Arial" w:hAnsi="Arial" w:cs="Arial"/>
          <w:b/>
          <w:bCs/>
        </w:rPr>
      </w:pPr>
      <w:r w:rsidRPr="00754DE5">
        <w:rPr>
          <w:rFonts w:ascii="Arial" w:hAnsi="Arial" w:cs="Arial"/>
        </w:rPr>
        <w:t>Załącznik nr 2 – kosztorys ofertowy wykonawcy.</w:t>
      </w:r>
    </w:p>
    <w:p w14:paraId="43BFE126" w14:textId="60692E86" w:rsidR="00AB51DA" w:rsidRPr="00754DE5" w:rsidRDefault="00AB51DA" w:rsidP="00754DE5">
      <w:pPr>
        <w:autoSpaceDE w:val="0"/>
        <w:autoSpaceDN w:val="0"/>
        <w:adjustRightInd w:val="0"/>
        <w:spacing w:line="360" w:lineRule="auto"/>
        <w:ind w:left="720"/>
        <w:jc w:val="both"/>
        <w:rPr>
          <w:rFonts w:ascii="Arial" w:hAnsi="Arial" w:cs="Arial"/>
          <w:b/>
          <w:bCs/>
        </w:rPr>
      </w:pPr>
    </w:p>
    <w:p w14:paraId="0C845A63" w14:textId="739C427E" w:rsidR="00ED0AA5" w:rsidRPr="00754DE5" w:rsidRDefault="00ED0AA5" w:rsidP="00366F82">
      <w:pPr>
        <w:autoSpaceDE w:val="0"/>
        <w:autoSpaceDN w:val="0"/>
        <w:adjustRightInd w:val="0"/>
        <w:spacing w:line="360" w:lineRule="auto"/>
        <w:jc w:val="both"/>
        <w:rPr>
          <w:rFonts w:ascii="Arial" w:hAnsi="Arial" w:cs="Arial"/>
          <w:b/>
          <w:bCs/>
        </w:rPr>
      </w:pPr>
    </w:p>
    <w:p w14:paraId="4CAFCC77" w14:textId="77777777" w:rsidR="00734EDB" w:rsidRPr="00754DE5" w:rsidRDefault="00734EDB" w:rsidP="00366F82">
      <w:pPr>
        <w:autoSpaceDE w:val="0"/>
        <w:autoSpaceDN w:val="0"/>
        <w:adjustRightInd w:val="0"/>
        <w:spacing w:line="360" w:lineRule="auto"/>
        <w:jc w:val="both"/>
        <w:rPr>
          <w:rFonts w:ascii="Arial" w:hAnsi="Arial" w:cs="Arial"/>
          <w:b/>
          <w:bCs/>
        </w:rPr>
      </w:pPr>
    </w:p>
    <w:p w14:paraId="2CD56209" w14:textId="0319B6BE" w:rsidR="00FC14E7" w:rsidRPr="00754DE5" w:rsidRDefault="00FC14E7" w:rsidP="00366F82">
      <w:pPr>
        <w:autoSpaceDE w:val="0"/>
        <w:autoSpaceDN w:val="0"/>
        <w:adjustRightInd w:val="0"/>
        <w:spacing w:line="360" w:lineRule="auto"/>
        <w:ind w:firstLine="709"/>
        <w:jc w:val="both"/>
        <w:rPr>
          <w:rFonts w:ascii="Arial" w:hAnsi="Arial" w:cs="Arial"/>
          <w:b/>
          <w:bCs/>
        </w:rPr>
      </w:pPr>
      <w:r w:rsidRPr="00754DE5">
        <w:rPr>
          <w:rFonts w:ascii="Arial" w:hAnsi="Arial" w:cs="Arial"/>
          <w:b/>
          <w:bCs/>
        </w:rPr>
        <w:t>WYKONAWCA</w:t>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Pr="00754DE5">
        <w:rPr>
          <w:rFonts w:ascii="Arial" w:hAnsi="Arial" w:cs="Arial"/>
          <w:b/>
          <w:bCs/>
        </w:rPr>
        <w:t>ZAMAWIAJĄCY</w:t>
      </w:r>
    </w:p>
    <w:p w14:paraId="111EC7C6" w14:textId="77777777" w:rsidR="00FC14E7" w:rsidRPr="00754DE5" w:rsidRDefault="00FC14E7" w:rsidP="00366F82">
      <w:pPr>
        <w:autoSpaceDE w:val="0"/>
        <w:autoSpaceDN w:val="0"/>
        <w:adjustRightInd w:val="0"/>
        <w:spacing w:line="360" w:lineRule="auto"/>
        <w:jc w:val="both"/>
        <w:rPr>
          <w:rFonts w:ascii="Arial" w:hAnsi="Arial" w:cs="Arial"/>
          <w:b/>
          <w:bCs/>
        </w:rPr>
      </w:pPr>
    </w:p>
    <w:p w14:paraId="64E2AE13" w14:textId="77777777" w:rsidR="00FA0BB0" w:rsidRPr="00754DE5" w:rsidRDefault="00FA0BB0" w:rsidP="00366F82">
      <w:pPr>
        <w:autoSpaceDE w:val="0"/>
        <w:autoSpaceDN w:val="0"/>
        <w:adjustRightInd w:val="0"/>
        <w:spacing w:line="360" w:lineRule="auto"/>
        <w:jc w:val="both"/>
        <w:rPr>
          <w:rFonts w:ascii="Arial" w:hAnsi="Arial" w:cs="Arial"/>
          <w:bCs/>
        </w:rPr>
      </w:pPr>
    </w:p>
    <w:p w14:paraId="673D031D" w14:textId="77777777" w:rsidR="004C039A" w:rsidRPr="00754DE5" w:rsidRDefault="004C039A" w:rsidP="00366F82">
      <w:pPr>
        <w:autoSpaceDE w:val="0"/>
        <w:autoSpaceDN w:val="0"/>
        <w:adjustRightInd w:val="0"/>
        <w:spacing w:line="360" w:lineRule="auto"/>
        <w:jc w:val="both"/>
        <w:rPr>
          <w:rFonts w:ascii="Arial" w:hAnsi="Arial" w:cs="Arial"/>
          <w:bCs/>
        </w:rPr>
      </w:pPr>
    </w:p>
    <w:p w14:paraId="720A5661" w14:textId="77777777" w:rsidR="00AB51DA" w:rsidRPr="00754DE5" w:rsidRDefault="00AB51DA" w:rsidP="00754DE5">
      <w:pPr>
        <w:autoSpaceDE w:val="0"/>
        <w:autoSpaceDN w:val="0"/>
        <w:adjustRightInd w:val="0"/>
        <w:spacing w:line="360" w:lineRule="auto"/>
        <w:jc w:val="both"/>
        <w:rPr>
          <w:rFonts w:ascii="Arial" w:hAnsi="Arial" w:cs="Arial"/>
          <w:bCs/>
        </w:rPr>
      </w:pPr>
    </w:p>
    <w:p w14:paraId="204FABED" w14:textId="11A0B34A" w:rsidR="007F7963" w:rsidRPr="00754DE5" w:rsidRDefault="007F7963" w:rsidP="00366F82">
      <w:pPr>
        <w:autoSpaceDE w:val="0"/>
        <w:autoSpaceDN w:val="0"/>
        <w:adjustRightInd w:val="0"/>
        <w:spacing w:line="360" w:lineRule="auto"/>
        <w:ind w:left="6663"/>
        <w:jc w:val="both"/>
        <w:rPr>
          <w:rFonts w:ascii="Arial" w:hAnsi="Arial" w:cs="Arial"/>
          <w:bCs/>
        </w:rPr>
      </w:pPr>
      <w:r w:rsidRPr="00754DE5">
        <w:rPr>
          <w:rFonts w:ascii="Arial" w:hAnsi="Arial" w:cs="Arial"/>
          <w:bCs/>
        </w:rPr>
        <w:t>Kontrasygnata</w:t>
      </w:r>
    </w:p>
    <w:p w14:paraId="443CE118" w14:textId="7B073B25" w:rsidR="009436C1" w:rsidRPr="00754DE5" w:rsidRDefault="007F7963" w:rsidP="00754DE5">
      <w:pPr>
        <w:autoSpaceDE w:val="0"/>
        <w:autoSpaceDN w:val="0"/>
        <w:adjustRightInd w:val="0"/>
        <w:spacing w:line="360" w:lineRule="auto"/>
        <w:ind w:left="6663"/>
        <w:jc w:val="both"/>
        <w:rPr>
          <w:rFonts w:ascii="Arial" w:hAnsi="Arial" w:cs="Arial"/>
          <w:bCs/>
        </w:rPr>
      </w:pPr>
      <w:r w:rsidRPr="00754DE5">
        <w:rPr>
          <w:rFonts w:ascii="Arial" w:hAnsi="Arial" w:cs="Arial"/>
          <w:bCs/>
        </w:rPr>
        <w:t>Skarbnika Powiat</w:t>
      </w:r>
      <w:r w:rsidR="00430835">
        <w:rPr>
          <w:rFonts w:ascii="Arial" w:hAnsi="Arial" w:cs="Arial"/>
          <w:bCs/>
        </w:rPr>
        <w:t>u</w:t>
      </w:r>
    </w:p>
    <w:sectPr w:rsidR="009436C1" w:rsidRPr="00754DE5" w:rsidSect="005C09DF">
      <w:headerReference w:type="default" r:id="rId10"/>
      <w:footerReference w:type="default" r:id="rId11"/>
      <w:pgSz w:w="11906" w:h="16838"/>
      <w:pgMar w:top="1418" w:right="1418" w:bottom="1418" w:left="1418"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F6140" w14:textId="77777777" w:rsidR="00543CCA" w:rsidRDefault="00543CCA" w:rsidP="00273B3F">
      <w:r>
        <w:separator/>
      </w:r>
    </w:p>
  </w:endnote>
  <w:endnote w:type="continuationSeparator" w:id="0">
    <w:p w14:paraId="378004C7" w14:textId="77777777" w:rsidR="00543CCA" w:rsidRDefault="00543CCA" w:rsidP="0027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default"/>
    <w:sig w:usb0="21002A87" w:usb1="08070000"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77180" w14:textId="77777777" w:rsidR="00275FCA" w:rsidRPr="008B294F" w:rsidRDefault="00275FCA" w:rsidP="00275FCA">
    <w:pPr>
      <w:tabs>
        <w:tab w:val="center" w:pos="4536"/>
        <w:tab w:val="right" w:pos="9072"/>
      </w:tabs>
      <w:jc w:val="right"/>
      <w:rPr>
        <w:rFonts w:ascii="Arial" w:hAnsi="Arial" w:cs="Arial"/>
        <w:sz w:val="20"/>
        <w:szCs w:val="20"/>
      </w:rPr>
    </w:pPr>
    <w:r w:rsidRPr="008B294F">
      <w:rPr>
        <w:rFonts w:ascii="Arial" w:hAnsi="Arial" w:cs="Arial"/>
        <w:sz w:val="20"/>
        <w:szCs w:val="20"/>
      </w:rPr>
      <w:t xml:space="preserve">Strona </w:t>
    </w:r>
    <w:r w:rsidR="00D80981" w:rsidRPr="008B294F">
      <w:rPr>
        <w:rFonts w:ascii="Arial" w:hAnsi="Arial" w:cs="Arial"/>
        <w:bCs/>
        <w:sz w:val="20"/>
        <w:szCs w:val="20"/>
      </w:rPr>
      <w:fldChar w:fldCharType="begin"/>
    </w:r>
    <w:r w:rsidRPr="008B294F">
      <w:rPr>
        <w:rFonts w:ascii="Arial" w:hAnsi="Arial" w:cs="Arial"/>
        <w:bCs/>
        <w:sz w:val="20"/>
        <w:szCs w:val="20"/>
      </w:rPr>
      <w:instrText>PAGE</w:instrText>
    </w:r>
    <w:r w:rsidR="00D80981" w:rsidRPr="008B294F">
      <w:rPr>
        <w:rFonts w:ascii="Arial" w:hAnsi="Arial" w:cs="Arial"/>
        <w:bCs/>
        <w:sz w:val="20"/>
        <w:szCs w:val="20"/>
      </w:rPr>
      <w:fldChar w:fldCharType="separate"/>
    </w:r>
    <w:r w:rsidR="00C54943" w:rsidRPr="008B294F">
      <w:rPr>
        <w:rFonts w:ascii="Arial" w:hAnsi="Arial" w:cs="Arial"/>
        <w:bCs/>
        <w:noProof/>
        <w:sz w:val="20"/>
        <w:szCs w:val="20"/>
      </w:rPr>
      <w:t>12</w:t>
    </w:r>
    <w:r w:rsidR="00D80981" w:rsidRPr="008B294F">
      <w:rPr>
        <w:rFonts w:ascii="Arial" w:hAnsi="Arial" w:cs="Arial"/>
        <w:bCs/>
        <w:sz w:val="20"/>
        <w:szCs w:val="20"/>
      </w:rPr>
      <w:fldChar w:fldCharType="end"/>
    </w:r>
    <w:r w:rsidRPr="008B294F">
      <w:rPr>
        <w:rFonts w:ascii="Arial" w:hAnsi="Arial" w:cs="Arial"/>
        <w:sz w:val="20"/>
        <w:szCs w:val="20"/>
      </w:rPr>
      <w:t xml:space="preserve"> z </w:t>
    </w:r>
    <w:r w:rsidR="00D80981" w:rsidRPr="008B294F">
      <w:rPr>
        <w:rFonts w:ascii="Arial" w:hAnsi="Arial" w:cs="Arial"/>
        <w:bCs/>
        <w:sz w:val="20"/>
        <w:szCs w:val="20"/>
      </w:rPr>
      <w:fldChar w:fldCharType="begin"/>
    </w:r>
    <w:r w:rsidRPr="008B294F">
      <w:rPr>
        <w:rFonts w:ascii="Arial" w:hAnsi="Arial" w:cs="Arial"/>
        <w:bCs/>
        <w:sz w:val="20"/>
        <w:szCs w:val="20"/>
      </w:rPr>
      <w:instrText>NUMPAGES</w:instrText>
    </w:r>
    <w:r w:rsidR="00D80981" w:rsidRPr="008B294F">
      <w:rPr>
        <w:rFonts w:ascii="Arial" w:hAnsi="Arial" w:cs="Arial"/>
        <w:bCs/>
        <w:sz w:val="20"/>
        <w:szCs w:val="20"/>
      </w:rPr>
      <w:fldChar w:fldCharType="separate"/>
    </w:r>
    <w:r w:rsidR="00C54943" w:rsidRPr="008B294F">
      <w:rPr>
        <w:rFonts w:ascii="Arial" w:hAnsi="Arial" w:cs="Arial"/>
        <w:bCs/>
        <w:noProof/>
        <w:sz w:val="20"/>
        <w:szCs w:val="20"/>
      </w:rPr>
      <w:t>14</w:t>
    </w:r>
    <w:r w:rsidR="00D80981" w:rsidRPr="008B294F">
      <w:rPr>
        <w:rFonts w:ascii="Arial" w:hAnsi="Arial" w:cs="Arial"/>
        <w:bCs/>
        <w:sz w:val="20"/>
        <w:szCs w:val="20"/>
      </w:rPr>
      <w:fldChar w:fldCharType="end"/>
    </w:r>
  </w:p>
  <w:p w14:paraId="0DDA0F59" w14:textId="77777777" w:rsidR="002439A2" w:rsidRPr="00642303" w:rsidRDefault="002439A2" w:rsidP="00642303">
    <w:pPr>
      <w:pStyle w:val="Stopk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D1E2A" w14:textId="77777777" w:rsidR="00543CCA" w:rsidRDefault="00543CCA" w:rsidP="00273B3F">
      <w:r>
        <w:separator/>
      </w:r>
    </w:p>
  </w:footnote>
  <w:footnote w:type="continuationSeparator" w:id="0">
    <w:p w14:paraId="57282302" w14:textId="77777777" w:rsidR="00543CCA" w:rsidRDefault="00543CCA" w:rsidP="00273B3F">
      <w:r>
        <w:continuationSeparator/>
      </w:r>
    </w:p>
  </w:footnote>
  <w:footnote w:id="1">
    <w:p w14:paraId="53235A96" w14:textId="77777777" w:rsidR="0046752E" w:rsidRPr="004747ED" w:rsidRDefault="0046752E" w:rsidP="0046752E">
      <w:pPr>
        <w:pStyle w:val="Tekstprzypisudolnego"/>
        <w:rPr>
          <w:rFonts w:ascii="Arial" w:hAnsi="Arial" w:cs="Arial"/>
        </w:rPr>
      </w:pPr>
      <w:r w:rsidRPr="004747ED">
        <w:rPr>
          <w:rStyle w:val="Odwoanieprzypisudolnego"/>
          <w:rFonts w:ascii="Arial" w:hAnsi="Arial" w:cs="Arial"/>
        </w:rPr>
        <w:footnoteRef/>
      </w:r>
      <w:r w:rsidRPr="004747ED">
        <w:rPr>
          <w:rFonts w:ascii="Arial" w:hAnsi="Arial" w:cs="Arial"/>
        </w:rPr>
        <w:t xml:space="preserve"> W umowie zawarty zostanie zapis ust. 8 pkt 1 lub 2, w zależności od terminu zawarcia umowy</w:t>
      </w:r>
    </w:p>
  </w:footnote>
  <w:footnote w:id="2">
    <w:p w14:paraId="0E570762" w14:textId="77777777" w:rsidR="0046752E" w:rsidRDefault="0046752E" w:rsidP="0046752E">
      <w:pPr>
        <w:pStyle w:val="Tekstprzypisudolnego"/>
      </w:pPr>
      <w:r>
        <w:rPr>
          <w:rStyle w:val="Odwoanieprzypisudolnego"/>
        </w:rPr>
        <w:footnoteRef/>
      </w:r>
      <w:r>
        <w:t xml:space="preserve"> </w:t>
      </w:r>
      <w:r>
        <w:rPr>
          <w:rFonts w:ascii="Arial" w:hAnsi="Arial" w:cs="Arial"/>
        </w:rPr>
        <w:t>W umowie zostanie zastosowany właściwy zapis, wynikający z formy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B2131" w14:textId="50B99212" w:rsidR="00AA7F8B" w:rsidRPr="0027163C" w:rsidRDefault="00AA698F" w:rsidP="00AA7F8B">
    <w:pPr>
      <w:tabs>
        <w:tab w:val="left" w:pos="567"/>
      </w:tabs>
      <w:autoSpaceDE w:val="0"/>
      <w:autoSpaceDN w:val="0"/>
      <w:adjustRightInd w:val="0"/>
      <w:spacing w:line="360" w:lineRule="auto"/>
      <w:ind w:right="-36"/>
      <w:jc w:val="both"/>
      <w:rPr>
        <w:rFonts w:ascii="Arial" w:hAnsi="Arial" w:cs="Arial"/>
        <w:color w:val="000000" w:themeColor="text1"/>
      </w:rPr>
    </w:pPr>
    <w:r>
      <w:rPr>
        <w:rFonts w:ascii="Arial" w:hAnsi="Arial" w:cs="Arial"/>
        <w:color w:val="000000" w:themeColor="text1"/>
      </w:rPr>
      <w:t xml:space="preserve">OR.272.10.2024.V </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Projektowane postanowienia umowy</w:t>
    </w:r>
  </w:p>
  <w:p w14:paraId="04CB83E3" w14:textId="77777777" w:rsidR="00AA7F8B" w:rsidRDefault="00AA7F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7"/>
    <w:lvl w:ilvl="0">
      <w:start w:val="1"/>
      <w:numFmt w:val="decimal"/>
      <w:lvlText w:val="%1."/>
      <w:lvlJc w:val="left"/>
      <w:pPr>
        <w:tabs>
          <w:tab w:val="num" w:pos="384"/>
        </w:tabs>
        <w:ind w:left="384" w:hanging="384"/>
      </w:pPr>
      <w:rPr>
        <w:rFonts w:ascii="Tahoma" w:hAnsi="Tahoma"/>
        <w:sz w:val="19"/>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4.%3."/>
      <w:lvlJc w:val="left"/>
      <w:pPr>
        <w:tabs>
          <w:tab w:val="num" w:pos="0"/>
        </w:tabs>
        <w:ind w:left="1080" w:hanging="720"/>
      </w:pPr>
      <w:rPr>
        <w:color w:val="000000"/>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15:restartNumberingAfterBreak="0">
    <w:nsid w:val="00000009"/>
    <w:multiLevelType w:val="multilevel"/>
    <w:tmpl w:val="00000009"/>
    <w:name w:val="WW8Num9"/>
    <w:lvl w:ilvl="0">
      <w:start w:val="9"/>
      <w:numFmt w:val="decimal"/>
      <w:lvlText w:val="%1."/>
      <w:lvlJc w:val="left"/>
      <w:pPr>
        <w:tabs>
          <w:tab w:val="num" w:pos="0"/>
        </w:tabs>
        <w:ind w:left="708" w:hanging="708"/>
      </w:pPr>
    </w:lvl>
    <w:lvl w:ilvl="1">
      <w:start w:val="1"/>
      <w:numFmt w:val="decimal"/>
      <w:lvlText w:val="8.%2."/>
      <w:lvlJc w:val="left"/>
      <w:pPr>
        <w:tabs>
          <w:tab w:val="num" w:pos="0"/>
        </w:tabs>
        <w:ind w:left="1416" w:hanging="708"/>
      </w:pPr>
      <w:rPr>
        <w:color w:val="auto"/>
      </w:r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4" w15:restartNumberingAfterBreak="0">
    <w:nsid w:val="0000000A"/>
    <w:multiLevelType w:val="multilevel"/>
    <w:tmpl w:val="719842BC"/>
    <w:name w:val="WW8Num10"/>
    <w:lvl w:ilvl="0">
      <w:start w:val="1"/>
      <w:numFmt w:val="decimal"/>
      <w:lvlText w:val="25.7.%1."/>
      <w:lvlJc w:val="left"/>
      <w:pPr>
        <w:tabs>
          <w:tab w:val="num" w:pos="255"/>
        </w:tabs>
        <w:ind w:left="255" w:hanging="255"/>
      </w:pPr>
    </w:lvl>
    <w:lvl w:ilvl="1">
      <w:start w:val="1"/>
      <w:numFmt w:val="lowerLetter"/>
      <w:lvlText w:val="%2)"/>
      <w:lvlJc w:val="left"/>
      <w:pPr>
        <w:tabs>
          <w:tab w:val="num" w:pos="255"/>
        </w:tabs>
        <w:ind w:left="255" w:hanging="255"/>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B"/>
    <w:multiLevelType w:val="multilevel"/>
    <w:tmpl w:val="0000000B"/>
    <w:name w:val="WW8Num11"/>
    <w:lvl w:ilvl="0">
      <w:start w:val="14"/>
      <w:numFmt w:val="decimal"/>
      <w:lvlText w:val="%1."/>
      <w:lvlJc w:val="left"/>
      <w:pPr>
        <w:tabs>
          <w:tab w:val="num" w:pos="708"/>
        </w:tabs>
        <w:ind w:left="708" w:hanging="708"/>
      </w:pPr>
    </w:lvl>
    <w:lvl w:ilvl="1">
      <w:start w:val="1"/>
      <w:numFmt w:val="decimal"/>
      <w:lvlText w:val="12.%2."/>
      <w:lvlJc w:val="left"/>
      <w:pPr>
        <w:tabs>
          <w:tab w:val="num" w:pos="1068"/>
        </w:tabs>
        <w:ind w:left="1068" w:hanging="708"/>
      </w:pPr>
      <w:rPr>
        <w:rFonts w:ascii="Times New Roman" w:hAnsi="Times New Roman" w:cs="Times New Roman"/>
      </w:rPr>
    </w:lvl>
    <w:lvl w:ilvl="2">
      <w:start w:val="1"/>
      <w:numFmt w:val="decimal"/>
      <w:lvlText w:val="12.%2.%3."/>
      <w:lvlJc w:val="left"/>
      <w:pPr>
        <w:tabs>
          <w:tab w:val="num" w:pos="2124"/>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6" w15:restartNumberingAfterBreak="0">
    <w:nsid w:val="0000000D"/>
    <w:multiLevelType w:val="multilevel"/>
    <w:tmpl w:val="24809F42"/>
    <w:name w:val="WW8Num13"/>
    <w:lvl w:ilvl="0">
      <w:start w:val="8"/>
      <w:numFmt w:val="decimal"/>
      <w:lvlText w:val="%1."/>
      <w:lvlJc w:val="left"/>
      <w:pPr>
        <w:tabs>
          <w:tab w:val="num" w:pos="360"/>
        </w:tabs>
        <w:ind w:left="360" w:hanging="360"/>
      </w:pPr>
    </w:lvl>
    <w:lvl w:ilvl="1">
      <w:start w:val="1"/>
      <w:numFmt w:val="decimal"/>
      <w:lvlText w:val="%2."/>
      <w:lvlJc w:val="left"/>
      <w:pPr>
        <w:tabs>
          <w:tab w:val="num" w:pos="360"/>
        </w:tabs>
        <w:ind w:left="360" w:hanging="360"/>
      </w:pPr>
      <w:rPr>
        <w:sz w:val="22"/>
        <w:szCs w:val="22"/>
      </w:rPr>
    </w:lvl>
    <w:lvl w:ilvl="2">
      <w:start w:val="1"/>
      <w:numFmt w:val="decimal"/>
      <w:lvlText w:val="9.1.%3."/>
      <w:lvlJc w:val="left"/>
      <w:pPr>
        <w:tabs>
          <w:tab w:val="num" w:pos="720"/>
        </w:tabs>
        <w:ind w:left="720" w:hanging="720"/>
      </w:pPr>
      <w:rPr>
        <w:b w:val="0"/>
        <w:bCs w:val="0"/>
        <w:i w:val="0"/>
        <w:iCs w:val="0"/>
      </w:rPr>
    </w:lvl>
    <w:lvl w:ilvl="3">
      <w:start w:val="1"/>
      <w:numFmt w:val="decimal"/>
      <w:lvlText w:val="9.%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E"/>
    <w:multiLevelType w:val="multilevel"/>
    <w:tmpl w:val="0000000E"/>
    <w:name w:val="WW8Num14"/>
    <w:lvl w:ilvl="0">
      <w:start w:val="5"/>
      <w:numFmt w:val="decimal"/>
      <w:lvlText w:val="%1."/>
      <w:lvlJc w:val="left"/>
      <w:pPr>
        <w:tabs>
          <w:tab w:val="num" w:pos="0"/>
        </w:tabs>
        <w:ind w:left="283" w:hanging="283"/>
      </w:pPr>
    </w:lvl>
    <w:lvl w:ilvl="1">
      <w:start w:val="1"/>
      <w:numFmt w:val="decimal"/>
      <w:lvlText w:val="4.%2."/>
      <w:lvlJc w:val="left"/>
      <w:pPr>
        <w:tabs>
          <w:tab w:val="num" w:pos="0"/>
        </w:tabs>
        <w:ind w:left="991" w:hanging="708"/>
      </w:pPr>
    </w:lvl>
    <w:lvl w:ilvl="2">
      <w:start w:val="1"/>
      <w:numFmt w:val="decimal"/>
      <w:lvlText w:val="%1.%2.%3."/>
      <w:lvlJc w:val="left"/>
      <w:pPr>
        <w:tabs>
          <w:tab w:val="num" w:pos="0"/>
        </w:tabs>
        <w:ind w:left="1699" w:hanging="708"/>
      </w:pPr>
    </w:lvl>
    <w:lvl w:ilvl="3">
      <w:start w:val="1"/>
      <w:numFmt w:val="decimal"/>
      <w:lvlText w:val="%1.%2.%3.%4."/>
      <w:lvlJc w:val="left"/>
      <w:pPr>
        <w:tabs>
          <w:tab w:val="num" w:pos="0"/>
        </w:tabs>
        <w:ind w:left="2407" w:hanging="708"/>
      </w:pPr>
    </w:lvl>
    <w:lvl w:ilvl="4">
      <w:start w:val="1"/>
      <w:numFmt w:val="decimal"/>
      <w:lvlText w:val="%1.%2.%3.%4.%5."/>
      <w:lvlJc w:val="left"/>
      <w:pPr>
        <w:tabs>
          <w:tab w:val="num" w:pos="0"/>
        </w:tabs>
        <w:ind w:left="3115" w:hanging="708"/>
      </w:pPr>
    </w:lvl>
    <w:lvl w:ilvl="5">
      <w:start w:val="1"/>
      <w:numFmt w:val="decimal"/>
      <w:lvlText w:val="%1.%2.%3.%4.%5.%6."/>
      <w:lvlJc w:val="left"/>
      <w:pPr>
        <w:tabs>
          <w:tab w:val="num" w:pos="0"/>
        </w:tabs>
        <w:ind w:left="3823" w:hanging="708"/>
      </w:pPr>
    </w:lvl>
    <w:lvl w:ilvl="6">
      <w:start w:val="1"/>
      <w:numFmt w:val="decimal"/>
      <w:lvlText w:val="%1.%2.%3.%4.%5.%6.%7."/>
      <w:lvlJc w:val="left"/>
      <w:pPr>
        <w:tabs>
          <w:tab w:val="num" w:pos="0"/>
        </w:tabs>
        <w:ind w:left="4531" w:hanging="708"/>
      </w:pPr>
    </w:lvl>
    <w:lvl w:ilvl="7">
      <w:start w:val="1"/>
      <w:numFmt w:val="decimal"/>
      <w:lvlText w:val="%1.%2.%3.%4.%5.%6.%7.%8."/>
      <w:lvlJc w:val="left"/>
      <w:pPr>
        <w:tabs>
          <w:tab w:val="num" w:pos="0"/>
        </w:tabs>
        <w:ind w:left="5239" w:hanging="708"/>
      </w:pPr>
    </w:lvl>
    <w:lvl w:ilvl="8">
      <w:start w:val="1"/>
      <w:numFmt w:val="decimal"/>
      <w:lvlText w:val="%1.%2.%3.%4.%5.%6.%7.%8.%9."/>
      <w:lvlJc w:val="left"/>
      <w:pPr>
        <w:tabs>
          <w:tab w:val="num" w:pos="0"/>
        </w:tabs>
        <w:ind w:left="5947" w:hanging="708"/>
      </w:pPr>
    </w:lvl>
  </w:abstractNum>
  <w:abstractNum w:abstractNumId="8" w15:restartNumberingAfterBreak="0">
    <w:nsid w:val="0000000F"/>
    <w:multiLevelType w:val="multilevel"/>
    <w:tmpl w:val="0000000F"/>
    <w:name w:val="WW8Num15"/>
    <w:lvl w:ilvl="0">
      <w:start w:val="1"/>
      <w:numFmt w:val="decimal"/>
      <w:lvlText w:val="6.%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9" w15:restartNumberingAfterBreak="0">
    <w:nsid w:val="00000011"/>
    <w:multiLevelType w:val="multilevel"/>
    <w:tmpl w:val="E31C25FA"/>
    <w:name w:val="WW8Num17"/>
    <w:lvl w:ilvl="0">
      <w:start w:val="17"/>
      <w:numFmt w:val="decimal"/>
      <w:lvlText w:val="%1."/>
      <w:lvlJc w:val="left"/>
      <w:pPr>
        <w:tabs>
          <w:tab w:val="num" w:pos="0"/>
        </w:tabs>
        <w:ind w:left="708" w:hanging="708"/>
      </w:pPr>
      <w:rPr>
        <w:rFonts w:hint="default"/>
      </w:rPr>
    </w:lvl>
    <w:lvl w:ilvl="1">
      <w:start w:val="1"/>
      <w:numFmt w:val="decimal"/>
      <w:lvlText w:val="14.%2."/>
      <w:lvlJc w:val="left"/>
      <w:pPr>
        <w:tabs>
          <w:tab w:val="num" w:pos="1416"/>
        </w:tabs>
        <w:ind w:left="1416" w:hanging="708"/>
      </w:pPr>
      <w:rPr>
        <w:rFonts w:hint="default"/>
        <w:color w:val="auto"/>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0" w15:restartNumberingAfterBreak="0">
    <w:nsid w:val="00000012"/>
    <w:multiLevelType w:val="multilevel"/>
    <w:tmpl w:val="00000012"/>
    <w:name w:val="WW8Num18"/>
    <w:lvl w:ilvl="0">
      <w:start w:val="1"/>
      <w:numFmt w:val="decimal"/>
      <w:lvlText w:val="6.%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1" w15:restartNumberingAfterBreak="0">
    <w:nsid w:val="00000013"/>
    <w:multiLevelType w:val="multilevel"/>
    <w:tmpl w:val="00000013"/>
    <w:name w:val="WW8Num19"/>
    <w:lvl w:ilvl="0">
      <w:start w:val="15"/>
      <w:numFmt w:val="decimal"/>
      <w:lvlText w:val="%1."/>
      <w:lvlJc w:val="left"/>
      <w:pPr>
        <w:tabs>
          <w:tab w:val="num" w:pos="0"/>
        </w:tabs>
        <w:ind w:left="708" w:hanging="708"/>
      </w:pPr>
    </w:lvl>
    <w:lvl w:ilvl="1">
      <w:start w:val="1"/>
      <w:numFmt w:val="decimal"/>
      <w:lvlText w:val="13.%2."/>
      <w:lvlJc w:val="left"/>
      <w:pPr>
        <w:tabs>
          <w:tab w:val="num" w:pos="1416"/>
        </w:tabs>
        <w:ind w:left="1416" w:hanging="708"/>
      </w:p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2" w15:restartNumberingAfterBreak="0">
    <w:nsid w:val="00000015"/>
    <w:multiLevelType w:val="multilevel"/>
    <w:tmpl w:val="00000015"/>
    <w:name w:val="WW8Num21"/>
    <w:lvl w:ilvl="0">
      <w:start w:val="9"/>
      <w:numFmt w:val="decimal"/>
      <w:lvlText w:val="%1."/>
      <w:lvlJc w:val="left"/>
      <w:pPr>
        <w:tabs>
          <w:tab w:val="num" w:pos="0"/>
        </w:tabs>
        <w:ind w:left="708" w:hanging="708"/>
      </w:pPr>
    </w:lvl>
    <w:lvl w:ilvl="1">
      <w:start w:val="1"/>
      <w:numFmt w:val="decimal"/>
      <w:lvlText w:val="10.%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15:restartNumberingAfterBreak="0">
    <w:nsid w:val="00000016"/>
    <w:multiLevelType w:val="multilevel"/>
    <w:tmpl w:val="00000016"/>
    <w:name w:val="WW8Num22"/>
    <w:lvl w:ilvl="0">
      <w:start w:val="8"/>
      <w:numFmt w:val="decimal"/>
      <w:lvlText w:val="%1."/>
      <w:lvlJc w:val="left"/>
      <w:pPr>
        <w:tabs>
          <w:tab w:val="num" w:pos="360"/>
        </w:tabs>
        <w:ind w:left="360" w:hanging="360"/>
      </w:pPr>
    </w:lvl>
    <w:lvl w:ilvl="1">
      <w:start w:val="1"/>
      <w:numFmt w:val="decimal"/>
      <w:lvlText w:val="5.%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8.1.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1A"/>
    <w:multiLevelType w:val="multilevel"/>
    <w:tmpl w:val="54AA84D4"/>
    <w:name w:val="WW8Num2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0000001D"/>
    <w:multiLevelType w:val="multilevel"/>
    <w:tmpl w:val="F2BCACEE"/>
    <w:name w:val="WW8Num29"/>
    <w:lvl w:ilvl="0">
      <w:start w:val="1"/>
      <w:numFmt w:val="lowerLetter"/>
      <w:lvlText w:val="%1)"/>
      <w:lvlJc w:val="left"/>
      <w:pPr>
        <w:tabs>
          <w:tab w:val="num" w:pos="733"/>
        </w:tabs>
        <w:ind w:left="733" w:hanging="360"/>
      </w:pPr>
      <w:rPr>
        <w:rFonts w:ascii="Times New Roman" w:eastAsia="Calibri" w:hAnsi="Times New Roman" w:cs="Times New Roman"/>
      </w:rPr>
    </w:lvl>
    <w:lvl w:ilvl="1">
      <w:start w:val="1"/>
      <w:numFmt w:val="bullet"/>
      <w:lvlText w:val="◦"/>
      <w:lvlJc w:val="left"/>
      <w:pPr>
        <w:tabs>
          <w:tab w:val="num" w:pos="1093"/>
        </w:tabs>
        <w:ind w:left="1093" w:hanging="360"/>
      </w:pPr>
      <w:rPr>
        <w:rFonts w:ascii="OpenSymbol" w:hAnsi="OpenSymbol" w:cs="OpenSymbol"/>
      </w:rPr>
    </w:lvl>
    <w:lvl w:ilvl="2">
      <w:start w:val="1"/>
      <w:numFmt w:val="bullet"/>
      <w:lvlText w:val="▪"/>
      <w:lvlJc w:val="left"/>
      <w:pPr>
        <w:tabs>
          <w:tab w:val="num" w:pos="1453"/>
        </w:tabs>
        <w:ind w:left="1453" w:hanging="360"/>
      </w:pPr>
      <w:rPr>
        <w:rFonts w:ascii="OpenSymbol" w:hAnsi="OpenSymbol" w:cs="OpenSymbol"/>
      </w:rPr>
    </w:lvl>
    <w:lvl w:ilvl="3">
      <w:start w:val="1"/>
      <w:numFmt w:val="bullet"/>
      <w:lvlText w:val=""/>
      <w:lvlJc w:val="left"/>
      <w:pPr>
        <w:tabs>
          <w:tab w:val="num" w:pos="1813"/>
        </w:tabs>
        <w:ind w:left="1813" w:hanging="360"/>
      </w:pPr>
      <w:rPr>
        <w:rFonts w:ascii="Symbol" w:hAnsi="Symbol" w:cs="OpenSymbol"/>
      </w:rPr>
    </w:lvl>
    <w:lvl w:ilvl="4">
      <w:start w:val="1"/>
      <w:numFmt w:val="bullet"/>
      <w:lvlText w:val="◦"/>
      <w:lvlJc w:val="left"/>
      <w:pPr>
        <w:tabs>
          <w:tab w:val="num" w:pos="2173"/>
        </w:tabs>
        <w:ind w:left="2173" w:hanging="360"/>
      </w:pPr>
      <w:rPr>
        <w:rFonts w:ascii="OpenSymbol" w:hAnsi="OpenSymbol" w:cs="OpenSymbol"/>
      </w:rPr>
    </w:lvl>
    <w:lvl w:ilvl="5">
      <w:start w:val="1"/>
      <w:numFmt w:val="bullet"/>
      <w:lvlText w:val="▪"/>
      <w:lvlJc w:val="left"/>
      <w:pPr>
        <w:tabs>
          <w:tab w:val="num" w:pos="2533"/>
        </w:tabs>
        <w:ind w:left="2533" w:hanging="360"/>
      </w:pPr>
      <w:rPr>
        <w:rFonts w:ascii="OpenSymbol" w:hAnsi="OpenSymbol" w:cs="OpenSymbol"/>
      </w:rPr>
    </w:lvl>
    <w:lvl w:ilvl="6">
      <w:start w:val="1"/>
      <w:numFmt w:val="bullet"/>
      <w:lvlText w:val=""/>
      <w:lvlJc w:val="left"/>
      <w:pPr>
        <w:tabs>
          <w:tab w:val="num" w:pos="2893"/>
        </w:tabs>
        <w:ind w:left="2893" w:hanging="360"/>
      </w:pPr>
      <w:rPr>
        <w:rFonts w:ascii="Symbol" w:hAnsi="Symbol" w:cs="OpenSymbol"/>
      </w:rPr>
    </w:lvl>
    <w:lvl w:ilvl="7">
      <w:start w:val="1"/>
      <w:numFmt w:val="bullet"/>
      <w:lvlText w:val="◦"/>
      <w:lvlJc w:val="left"/>
      <w:pPr>
        <w:tabs>
          <w:tab w:val="num" w:pos="3253"/>
        </w:tabs>
        <w:ind w:left="3253" w:hanging="360"/>
      </w:pPr>
      <w:rPr>
        <w:rFonts w:ascii="OpenSymbol" w:hAnsi="OpenSymbol" w:cs="OpenSymbol"/>
      </w:rPr>
    </w:lvl>
    <w:lvl w:ilvl="8">
      <w:start w:val="1"/>
      <w:numFmt w:val="bullet"/>
      <w:lvlText w:val="▪"/>
      <w:lvlJc w:val="left"/>
      <w:pPr>
        <w:tabs>
          <w:tab w:val="num" w:pos="3613"/>
        </w:tabs>
        <w:ind w:left="3613" w:hanging="360"/>
      </w:pPr>
      <w:rPr>
        <w:rFonts w:ascii="OpenSymbol" w:hAnsi="OpenSymbol" w:cs="OpenSymbol"/>
      </w:rPr>
    </w:lvl>
  </w:abstractNum>
  <w:abstractNum w:abstractNumId="16" w15:restartNumberingAfterBreak="0">
    <w:nsid w:val="017E6776"/>
    <w:multiLevelType w:val="hybridMultilevel"/>
    <w:tmpl w:val="7A42D95C"/>
    <w:lvl w:ilvl="0" w:tplc="8BBADCAC">
      <w:start w:val="1"/>
      <w:numFmt w:val="decimal"/>
      <w:lvlText w:val="%1)"/>
      <w:lvlJc w:val="left"/>
      <w:pPr>
        <w:ind w:left="1146" w:hanging="360"/>
      </w:pPr>
      <w:rPr>
        <w:strike w:val="0"/>
      </w:rPr>
    </w:lvl>
    <w:lvl w:ilvl="1" w:tplc="04150019">
      <w:start w:val="1"/>
      <w:numFmt w:val="lowerLetter"/>
      <w:lvlText w:val="%2."/>
      <w:lvlJc w:val="left"/>
      <w:pPr>
        <w:ind w:left="1866" w:hanging="360"/>
      </w:pPr>
    </w:lvl>
    <w:lvl w:ilvl="2" w:tplc="822E8DAC">
      <w:start w:val="39"/>
      <w:numFmt w:val="decimal"/>
      <w:lvlText w:val="%3"/>
      <w:lvlJc w:val="left"/>
      <w:pPr>
        <w:tabs>
          <w:tab w:val="num" w:pos="2766"/>
        </w:tabs>
        <w:ind w:left="2766" w:hanging="360"/>
      </w:pPr>
      <w:rPr>
        <w:rFonts w:hint="default"/>
      </w:rPr>
    </w:lvl>
    <w:lvl w:ilvl="3" w:tplc="24B6D062">
      <w:start w:val="1"/>
      <w:numFmt w:val="decimal"/>
      <w:lvlText w:val="%4."/>
      <w:lvlJc w:val="left"/>
      <w:pPr>
        <w:ind w:left="3306" w:hanging="360"/>
      </w:pPr>
      <w:rPr>
        <w:rFonts w:ascii="Arial" w:hAnsi="Arial" w:cs="Arial" w:hint="default"/>
        <w:color w:val="auto"/>
        <w:sz w:val="24"/>
        <w:szCs w:val="24"/>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0379586F"/>
    <w:multiLevelType w:val="hybridMultilevel"/>
    <w:tmpl w:val="A0C29D80"/>
    <w:lvl w:ilvl="0" w:tplc="B48E37F2">
      <w:start w:val="1"/>
      <w:numFmt w:val="decimal"/>
      <w:lvlText w:val="%1."/>
      <w:lvlJc w:val="left"/>
      <w:pPr>
        <w:ind w:left="426" w:hanging="360"/>
      </w:pPr>
      <w:rPr>
        <w:rFonts w:ascii="Arial" w:hAnsi="Arial" w:cs="Arial" w:hint="default"/>
        <w:b w:val="0"/>
        <w:bCs w:val="0"/>
        <w:sz w:val="24"/>
        <w:szCs w:val="24"/>
      </w:rPr>
    </w:lvl>
    <w:lvl w:ilvl="1" w:tplc="FFFFFFFF">
      <w:start w:val="1"/>
      <w:numFmt w:val="lowerLetter"/>
      <w:lvlText w:val="%2."/>
      <w:lvlJc w:val="left"/>
      <w:pPr>
        <w:ind w:left="1146" w:hanging="360"/>
      </w:pPr>
    </w:lvl>
    <w:lvl w:ilvl="2" w:tplc="FFFFFFFF">
      <w:start w:val="1"/>
      <w:numFmt w:val="lowerRoman"/>
      <w:lvlText w:val="%3."/>
      <w:lvlJc w:val="right"/>
      <w:pPr>
        <w:ind w:left="1866" w:hanging="180"/>
      </w:pPr>
    </w:lvl>
    <w:lvl w:ilvl="3" w:tplc="FFFFFFFF">
      <w:start w:val="1"/>
      <w:numFmt w:val="decimal"/>
      <w:lvlText w:val="%4."/>
      <w:lvlJc w:val="left"/>
      <w:pPr>
        <w:ind w:left="2586" w:hanging="360"/>
      </w:pPr>
    </w:lvl>
    <w:lvl w:ilvl="4" w:tplc="FFFFFFFF">
      <w:start w:val="1"/>
      <w:numFmt w:val="lowerLetter"/>
      <w:lvlText w:val="%5."/>
      <w:lvlJc w:val="left"/>
      <w:pPr>
        <w:ind w:left="3306" w:hanging="360"/>
      </w:pPr>
    </w:lvl>
    <w:lvl w:ilvl="5" w:tplc="FFFFFFFF">
      <w:start w:val="1"/>
      <w:numFmt w:val="lowerRoman"/>
      <w:lvlText w:val="%6."/>
      <w:lvlJc w:val="right"/>
      <w:pPr>
        <w:ind w:left="4026" w:hanging="180"/>
      </w:pPr>
    </w:lvl>
    <w:lvl w:ilvl="6" w:tplc="FFFFFFFF">
      <w:start w:val="1"/>
      <w:numFmt w:val="decimal"/>
      <w:lvlText w:val="%7."/>
      <w:lvlJc w:val="left"/>
      <w:pPr>
        <w:ind w:left="4746" w:hanging="360"/>
      </w:pPr>
    </w:lvl>
    <w:lvl w:ilvl="7" w:tplc="FFFFFFFF">
      <w:start w:val="1"/>
      <w:numFmt w:val="lowerLetter"/>
      <w:lvlText w:val="%8."/>
      <w:lvlJc w:val="left"/>
      <w:pPr>
        <w:ind w:left="5466" w:hanging="360"/>
      </w:pPr>
    </w:lvl>
    <w:lvl w:ilvl="8" w:tplc="FFFFFFFF">
      <w:start w:val="1"/>
      <w:numFmt w:val="lowerRoman"/>
      <w:lvlText w:val="%9."/>
      <w:lvlJc w:val="right"/>
      <w:pPr>
        <w:ind w:left="6186" w:hanging="180"/>
      </w:pPr>
    </w:lvl>
  </w:abstractNum>
  <w:abstractNum w:abstractNumId="18" w15:restartNumberingAfterBreak="0">
    <w:nsid w:val="04A30639"/>
    <w:multiLevelType w:val="hybridMultilevel"/>
    <w:tmpl w:val="6E88E2B8"/>
    <w:lvl w:ilvl="0" w:tplc="9186328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7866350"/>
    <w:multiLevelType w:val="hybridMultilevel"/>
    <w:tmpl w:val="1DB86778"/>
    <w:lvl w:ilvl="0" w:tplc="FB7EA5DC">
      <w:start w:val="1"/>
      <w:numFmt w:val="decimal"/>
      <w:lvlText w:val="%1."/>
      <w:lvlJc w:val="left"/>
      <w:pPr>
        <w:ind w:left="720" w:hanging="360"/>
      </w:pPr>
      <w:rPr>
        <w:rFonts w:ascii="Arial" w:hAnsi="Arial" w:cs="Arial" w:hint="default"/>
        <w:b w:val="0"/>
        <w:strike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5C23D1"/>
    <w:multiLevelType w:val="hybridMultilevel"/>
    <w:tmpl w:val="43A0D2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0AE36342"/>
    <w:multiLevelType w:val="hybridMultilevel"/>
    <w:tmpl w:val="6B3A294A"/>
    <w:name w:val="WW8Num242"/>
    <w:lvl w:ilvl="0" w:tplc="04150011">
      <w:start w:val="1"/>
      <w:numFmt w:val="decimal"/>
      <w:lvlText w:val="%1)"/>
      <w:lvlJc w:val="left"/>
      <w:pPr>
        <w:ind w:left="1297" w:hanging="360"/>
      </w:pPr>
    </w:lvl>
    <w:lvl w:ilvl="1" w:tplc="04150019" w:tentative="1">
      <w:start w:val="1"/>
      <w:numFmt w:val="lowerLetter"/>
      <w:lvlText w:val="%2."/>
      <w:lvlJc w:val="left"/>
      <w:pPr>
        <w:ind w:left="2017" w:hanging="360"/>
      </w:pPr>
    </w:lvl>
    <w:lvl w:ilvl="2" w:tplc="0415001B">
      <w:start w:val="1"/>
      <w:numFmt w:val="lowerRoman"/>
      <w:lvlText w:val="%3."/>
      <w:lvlJc w:val="right"/>
      <w:pPr>
        <w:ind w:left="2737" w:hanging="180"/>
      </w:pPr>
    </w:lvl>
    <w:lvl w:ilvl="3" w:tplc="0415000F">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22" w15:restartNumberingAfterBreak="0">
    <w:nsid w:val="0B4227B8"/>
    <w:multiLevelType w:val="multilevel"/>
    <w:tmpl w:val="C034451A"/>
    <w:lvl w:ilvl="0">
      <w:start w:val="8"/>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lvl>
    <w:lvl w:ilvl="3">
      <w:start w:val="1"/>
      <w:numFmt w:val="decimal"/>
      <w:lvlText w:val="8.1.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0E660175"/>
    <w:multiLevelType w:val="hybridMultilevel"/>
    <w:tmpl w:val="15FCB89C"/>
    <w:lvl w:ilvl="0" w:tplc="BD6A2D24">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660FAE"/>
    <w:multiLevelType w:val="multilevel"/>
    <w:tmpl w:val="533E0C7A"/>
    <w:name w:val="WW8Num24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3)"/>
      <w:lvlJc w:val="left"/>
      <w:pPr>
        <w:tabs>
          <w:tab w:val="num" w:pos="0"/>
        </w:tabs>
        <w:ind w:left="1080" w:hanging="720"/>
      </w:pPr>
      <w:rPr>
        <w:color w:val="000000"/>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5" w15:restartNumberingAfterBreak="0">
    <w:nsid w:val="0ECC4E3B"/>
    <w:multiLevelType w:val="hybridMultilevel"/>
    <w:tmpl w:val="1796403E"/>
    <w:lvl w:ilvl="0" w:tplc="0A4C865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38222DA"/>
    <w:multiLevelType w:val="hybridMultilevel"/>
    <w:tmpl w:val="8E12D66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9E2ED5"/>
    <w:multiLevelType w:val="hybridMultilevel"/>
    <w:tmpl w:val="1EC02914"/>
    <w:lvl w:ilvl="0" w:tplc="04150017">
      <w:start w:val="1"/>
      <w:numFmt w:val="lowerLetter"/>
      <w:lvlText w:val="%1)"/>
      <w:lvlJc w:val="left"/>
      <w:pPr>
        <w:ind w:left="1069" w:hanging="360"/>
      </w:pPr>
      <w:rPr>
        <w:rFonts w:hint="default"/>
        <w:sz w:val="24"/>
        <w:szCs w:val="24"/>
      </w:rPr>
    </w:lvl>
    <w:lvl w:ilvl="1" w:tplc="FFFFFFFF">
      <w:start w:val="1"/>
      <w:numFmt w:val="decimal"/>
      <w:lvlText w:val="%2)"/>
      <w:lvlJc w:val="left"/>
      <w:pPr>
        <w:ind w:left="1789" w:hanging="360"/>
      </w:pPr>
      <w:rPr>
        <w:rFont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1F3E5717"/>
    <w:multiLevelType w:val="hybridMultilevel"/>
    <w:tmpl w:val="FE8E2708"/>
    <w:lvl w:ilvl="0" w:tplc="04150011">
      <w:start w:val="1"/>
      <w:numFmt w:val="decimal"/>
      <w:lvlText w:val="%1)"/>
      <w:lvlJc w:val="left"/>
      <w:pPr>
        <w:ind w:left="720" w:hanging="360"/>
      </w:pPr>
      <w:rPr>
        <w:rFonts w:hint="default"/>
        <w:sz w:val="24"/>
        <w:szCs w:val="24"/>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6E4658"/>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09F18F4"/>
    <w:multiLevelType w:val="hybridMultilevel"/>
    <w:tmpl w:val="02C23018"/>
    <w:name w:val="WW8Num24"/>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31" w15:restartNumberingAfterBreak="0">
    <w:nsid w:val="24A8764F"/>
    <w:multiLevelType w:val="hybridMultilevel"/>
    <w:tmpl w:val="C728BFA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2" w15:restartNumberingAfterBreak="0">
    <w:nsid w:val="25183BC8"/>
    <w:multiLevelType w:val="hybridMultilevel"/>
    <w:tmpl w:val="C728BFAA"/>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3" w15:restartNumberingAfterBreak="0">
    <w:nsid w:val="27621294"/>
    <w:multiLevelType w:val="hybridMultilevel"/>
    <w:tmpl w:val="E0D857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1A41CD4"/>
    <w:multiLevelType w:val="hybridMultilevel"/>
    <w:tmpl w:val="4E3CB3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A771F6"/>
    <w:multiLevelType w:val="hybridMultilevel"/>
    <w:tmpl w:val="5B509C5A"/>
    <w:lvl w:ilvl="0" w:tplc="04150011">
      <w:start w:val="1"/>
      <w:numFmt w:val="decimal"/>
      <w:lvlText w:val="%1)"/>
      <w:lvlJc w:val="left"/>
      <w:pPr>
        <w:ind w:left="929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294034"/>
    <w:multiLevelType w:val="multilevel"/>
    <w:tmpl w:val="91C0F074"/>
    <w:lvl w:ilvl="0">
      <w:start w:val="1"/>
      <w:numFmt w:val="decimal"/>
      <w:lvlText w:val="%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37" w15:restartNumberingAfterBreak="0">
    <w:nsid w:val="3B822117"/>
    <w:multiLevelType w:val="hybridMultilevel"/>
    <w:tmpl w:val="47A85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DD5051"/>
    <w:multiLevelType w:val="hybridMultilevel"/>
    <w:tmpl w:val="F94EC2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0490533"/>
    <w:multiLevelType w:val="hybridMultilevel"/>
    <w:tmpl w:val="ECAE4E10"/>
    <w:lvl w:ilvl="0" w:tplc="04150011">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454B1AF9"/>
    <w:multiLevelType w:val="hybridMultilevel"/>
    <w:tmpl w:val="FDC03B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0F3709"/>
    <w:multiLevelType w:val="hybridMultilevel"/>
    <w:tmpl w:val="B47A5B3E"/>
    <w:lvl w:ilvl="0" w:tplc="CFFC84AC">
      <w:start w:val="1"/>
      <w:numFmt w:val="decimal"/>
      <w:lvlText w:val="%1)"/>
      <w:lvlJc w:val="left"/>
      <w:pPr>
        <w:ind w:left="1440" w:hanging="360"/>
      </w:pPr>
      <w:rPr>
        <w:rFonts w:ascii="Arial" w:hAnsi="Arial" w:cs="Arial"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9755425"/>
    <w:multiLevelType w:val="hybridMultilevel"/>
    <w:tmpl w:val="EA6A76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B802A19"/>
    <w:multiLevelType w:val="hybridMultilevel"/>
    <w:tmpl w:val="2DFEF630"/>
    <w:lvl w:ilvl="0" w:tplc="04150011">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4EA679F9"/>
    <w:multiLevelType w:val="hybridMultilevel"/>
    <w:tmpl w:val="D5941262"/>
    <w:lvl w:ilvl="0" w:tplc="C0CA7BCA">
      <w:start w:val="1"/>
      <w:numFmt w:val="decimal"/>
      <w:lvlText w:val="%1."/>
      <w:lvlJc w:val="left"/>
      <w:pPr>
        <w:ind w:left="1003" w:hanging="360"/>
      </w:pPr>
      <w:rPr>
        <w:rFonts w:ascii="Arial" w:hAnsi="Arial" w:cs="Arial" w:hint="default"/>
        <w:color w:val="auto"/>
        <w:sz w:val="24"/>
        <w:szCs w:val="24"/>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5" w15:restartNumberingAfterBreak="0">
    <w:nsid w:val="5DF41585"/>
    <w:multiLevelType w:val="hybridMultilevel"/>
    <w:tmpl w:val="7B08418A"/>
    <w:lvl w:ilvl="0" w:tplc="C1AED17A">
      <w:start w:val="1"/>
      <w:numFmt w:val="decimal"/>
      <w:lvlText w:val="%1."/>
      <w:lvlJc w:val="left"/>
      <w:pPr>
        <w:ind w:left="720" w:hanging="360"/>
      </w:pPr>
      <w:rPr>
        <w:rFonts w:ascii="Arial" w:hAnsi="Arial" w:cs="Arial" w:hint="default"/>
        <w:sz w:val="24"/>
        <w:szCs w:val="24"/>
      </w:rPr>
    </w:lvl>
    <w:lvl w:ilvl="1" w:tplc="9874254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6619A1"/>
    <w:multiLevelType w:val="hybridMultilevel"/>
    <w:tmpl w:val="A0C29D80"/>
    <w:lvl w:ilvl="0" w:tplc="FFFFFFFF">
      <w:start w:val="1"/>
      <w:numFmt w:val="decimal"/>
      <w:lvlText w:val="%1."/>
      <w:lvlJc w:val="left"/>
      <w:pPr>
        <w:ind w:left="426" w:hanging="360"/>
      </w:pPr>
      <w:rPr>
        <w:rFonts w:ascii="Arial" w:hAnsi="Arial" w:cs="Arial" w:hint="default"/>
        <w:b w:val="0"/>
        <w:bCs w:val="0"/>
        <w:sz w:val="24"/>
        <w:szCs w:val="24"/>
      </w:rPr>
    </w:lvl>
    <w:lvl w:ilvl="1" w:tplc="FFFFFFFF">
      <w:start w:val="1"/>
      <w:numFmt w:val="lowerLetter"/>
      <w:lvlText w:val="%2."/>
      <w:lvlJc w:val="left"/>
      <w:pPr>
        <w:ind w:left="1146" w:hanging="360"/>
      </w:pPr>
    </w:lvl>
    <w:lvl w:ilvl="2" w:tplc="FFFFFFFF">
      <w:start w:val="1"/>
      <w:numFmt w:val="lowerRoman"/>
      <w:lvlText w:val="%3."/>
      <w:lvlJc w:val="right"/>
      <w:pPr>
        <w:ind w:left="1866" w:hanging="180"/>
      </w:pPr>
    </w:lvl>
    <w:lvl w:ilvl="3" w:tplc="FFFFFFFF">
      <w:start w:val="1"/>
      <w:numFmt w:val="decimal"/>
      <w:lvlText w:val="%4."/>
      <w:lvlJc w:val="left"/>
      <w:pPr>
        <w:ind w:left="2586" w:hanging="360"/>
      </w:pPr>
    </w:lvl>
    <w:lvl w:ilvl="4" w:tplc="FFFFFFFF">
      <w:start w:val="1"/>
      <w:numFmt w:val="lowerLetter"/>
      <w:lvlText w:val="%5."/>
      <w:lvlJc w:val="left"/>
      <w:pPr>
        <w:ind w:left="3306" w:hanging="360"/>
      </w:pPr>
    </w:lvl>
    <w:lvl w:ilvl="5" w:tplc="FFFFFFFF">
      <w:start w:val="1"/>
      <w:numFmt w:val="lowerRoman"/>
      <w:lvlText w:val="%6."/>
      <w:lvlJc w:val="right"/>
      <w:pPr>
        <w:ind w:left="4026" w:hanging="180"/>
      </w:pPr>
    </w:lvl>
    <w:lvl w:ilvl="6" w:tplc="FFFFFFFF">
      <w:start w:val="1"/>
      <w:numFmt w:val="decimal"/>
      <w:lvlText w:val="%7."/>
      <w:lvlJc w:val="left"/>
      <w:pPr>
        <w:ind w:left="4746" w:hanging="360"/>
      </w:pPr>
    </w:lvl>
    <w:lvl w:ilvl="7" w:tplc="FFFFFFFF">
      <w:start w:val="1"/>
      <w:numFmt w:val="lowerLetter"/>
      <w:lvlText w:val="%8."/>
      <w:lvlJc w:val="left"/>
      <w:pPr>
        <w:ind w:left="5466" w:hanging="360"/>
      </w:pPr>
    </w:lvl>
    <w:lvl w:ilvl="8" w:tplc="FFFFFFFF">
      <w:start w:val="1"/>
      <w:numFmt w:val="lowerRoman"/>
      <w:lvlText w:val="%9."/>
      <w:lvlJc w:val="right"/>
      <w:pPr>
        <w:ind w:left="6186" w:hanging="180"/>
      </w:pPr>
    </w:lvl>
  </w:abstractNum>
  <w:abstractNum w:abstractNumId="47" w15:restartNumberingAfterBreak="0">
    <w:nsid w:val="66495D69"/>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6C4464F"/>
    <w:multiLevelType w:val="hybridMultilevel"/>
    <w:tmpl w:val="54A49FE4"/>
    <w:lvl w:ilvl="0" w:tplc="DA44FC48">
      <w:start w:val="1"/>
      <w:numFmt w:val="decimal"/>
      <w:lvlText w:val="%1)"/>
      <w:lvlJc w:val="left"/>
      <w:pPr>
        <w:ind w:left="1080" w:hanging="360"/>
      </w:pPr>
      <w:rPr>
        <w:rFonts w:hint="default"/>
      </w:rPr>
    </w:lvl>
    <w:lvl w:ilvl="1" w:tplc="04150017">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C8E606C"/>
    <w:multiLevelType w:val="hybridMultilevel"/>
    <w:tmpl w:val="7B08418A"/>
    <w:lvl w:ilvl="0" w:tplc="FFFFFFFF">
      <w:start w:val="1"/>
      <w:numFmt w:val="decimal"/>
      <w:lvlText w:val="%1."/>
      <w:lvlJc w:val="left"/>
      <w:pPr>
        <w:ind w:left="360" w:hanging="360"/>
      </w:pPr>
      <w:rPr>
        <w:rFonts w:ascii="Arial" w:hAnsi="Arial" w:cs="Arial" w:hint="default"/>
        <w:sz w:val="24"/>
        <w:szCs w:val="24"/>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E0C1675"/>
    <w:multiLevelType w:val="hybridMultilevel"/>
    <w:tmpl w:val="2E14FD98"/>
    <w:lvl w:ilvl="0" w:tplc="BC3250D4">
      <w:start w:val="1"/>
      <w:numFmt w:val="decimal"/>
      <w:lvlText w:val="%1."/>
      <w:lvlJc w:val="left"/>
      <w:pPr>
        <w:ind w:left="643"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E2003C9"/>
    <w:multiLevelType w:val="hybridMultilevel"/>
    <w:tmpl w:val="C402FDBA"/>
    <w:lvl w:ilvl="0" w:tplc="6268B940">
      <w:start w:val="1"/>
      <w:numFmt w:val="decimal"/>
      <w:lvlText w:val="%1."/>
      <w:lvlJc w:val="left"/>
      <w:pPr>
        <w:ind w:left="644" w:hanging="360"/>
      </w:pPr>
      <w:rPr>
        <w:rFonts w:ascii="Arial" w:eastAsia="Times New Roman" w:hAnsi="Arial" w:cs="Arial" w:hint="default"/>
        <w:b w:val="0"/>
        <w:color w:val="000000"/>
        <w:sz w:val="24"/>
        <w:szCs w:val="24"/>
      </w:rPr>
    </w:lvl>
    <w:lvl w:ilvl="1" w:tplc="04150019" w:tentative="1">
      <w:start w:val="1"/>
      <w:numFmt w:val="lowerLetter"/>
      <w:lvlText w:val="%2."/>
      <w:lvlJc w:val="left"/>
      <w:pPr>
        <w:ind w:left="3567" w:hanging="360"/>
      </w:pPr>
    </w:lvl>
    <w:lvl w:ilvl="2" w:tplc="0415000F">
      <w:start w:val="1"/>
      <w:numFmt w:val="decimal"/>
      <w:lvlText w:val="%3."/>
      <w:lvlJc w:val="lef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52" w15:restartNumberingAfterBreak="0">
    <w:nsid w:val="7278236A"/>
    <w:multiLevelType w:val="hybridMultilevel"/>
    <w:tmpl w:val="E312E7C6"/>
    <w:name w:val="WW8Num242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3" w15:restartNumberingAfterBreak="0">
    <w:nsid w:val="73456BE6"/>
    <w:multiLevelType w:val="hybridMultilevel"/>
    <w:tmpl w:val="F3104C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872262"/>
    <w:multiLevelType w:val="hybridMultilevel"/>
    <w:tmpl w:val="722EE958"/>
    <w:lvl w:ilvl="0" w:tplc="6B3090CA">
      <w:start w:val="1"/>
      <w:numFmt w:val="decimal"/>
      <w:lvlText w:val="%1)"/>
      <w:lvlJc w:val="left"/>
      <w:pPr>
        <w:ind w:left="1004" w:hanging="360"/>
      </w:pPr>
      <w:rPr>
        <w:rFonts w:ascii="Arial" w:hAnsi="Arial" w:cs="Arial"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E1B2167"/>
    <w:multiLevelType w:val="hybridMultilevel"/>
    <w:tmpl w:val="61F464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F2A4D20"/>
    <w:multiLevelType w:val="hybridMultilevel"/>
    <w:tmpl w:val="90FEEB06"/>
    <w:lvl w:ilvl="0" w:tplc="DBE0DF12">
      <w:start w:val="1"/>
      <w:numFmt w:val="decimal"/>
      <w:lvlText w:val="%1."/>
      <w:lvlJc w:val="left"/>
      <w:pPr>
        <w:ind w:left="720" w:hanging="360"/>
      </w:pPr>
      <w:rPr>
        <w:rFonts w:ascii="Arial" w:hAnsi="Arial" w:cs="Arial"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7801126">
    <w:abstractNumId w:val="22"/>
  </w:num>
  <w:num w:numId="2" w16cid:durableId="160971306">
    <w:abstractNumId w:val="36"/>
  </w:num>
  <w:num w:numId="3" w16cid:durableId="392698129">
    <w:abstractNumId w:val="16"/>
  </w:num>
  <w:num w:numId="4" w16cid:durableId="880828874">
    <w:abstractNumId w:val="21"/>
  </w:num>
  <w:num w:numId="5" w16cid:durableId="1498766137">
    <w:abstractNumId w:val="52"/>
  </w:num>
  <w:num w:numId="6" w16cid:durableId="73818900">
    <w:abstractNumId w:val="19"/>
  </w:num>
  <w:num w:numId="7" w16cid:durableId="1400060618">
    <w:abstractNumId w:val="55"/>
  </w:num>
  <w:num w:numId="8" w16cid:durableId="1758676779">
    <w:abstractNumId w:val="45"/>
  </w:num>
  <w:num w:numId="9" w16cid:durableId="1594510414">
    <w:abstractNumId w:val="54"/>
  </w:num>
  <w:num w:numId="10" w16cid:durableId="1132791030">
    <w:abstractNumId w:val="33"/>
  </w:num>
  <w:num w:numId="11" w16cid:durableId="50811129">
    <w:abstractNumId w:val="35"/>
  </w:num>
  <w:num w:numId="12" w16cid:durableId="10421262">
    <w:abstractNumId w:val="41"/>
  </w:num>
  <w:num w:numId="13" w16cid:durableId="723913907">
    <w:abstractNumId w:val="43"/>
  </w:num>
  <w:num w:numId="14" w16cid:durableId="1198395544">
    <w:abstractNumId w:val="26"/>
  </w:num>
  <w:num w:numId="15" w16cid:durableId="1526627406">
    <w:abstractNumId w:val="56"/>
  </w:num>
  <w:num w:numId="16" w16cid:durableId="1837303238">
    <w:abstractNumId w:val="50"/>
  </w:num>
  <w:num w:numId="17" w16cid:durableId="2129855080">
    <w:abstractNumId w:val="48"/>
  </w:num>
  <w:num w:numId="18" w16cid:durableId="1886288650">
    <w:abstractNumId w:val="51"/>
  </w:num>
  <w:num w:numId="19" w16cid:durableId="1435637330">
    <w:abstractNumId w:val="44"/>
  </w:num>
  <w:num w:numId="20" w16cid:durableId="1082066567">
    <w:abstractNumId w:val="34"/>
  </w:num>
  <w:num w:numId="21" w16cid:durableId="1642227312">
    <w:abstractNumId w:val="23"/>
  </w:num>
  <w:num w:numId="22" w16cid:durableId="737940522">
    <w:abstractNumId w:val="42"/>
  </w:num>
  <w:num w:numId="23" w16cid:durableId="1637251430">
    <w:abstractNumId w:val="28"/>
  </w:num>
  <w:num w:numId="24" w16cid:durableId="1653023349">
    <w:abstractNumId w:val="27"/>
  </w:num>
  <w:num w:numId="25" w16cid:durableId="1742483961">
    <w:abstractNumId w:val="49"/>
  </w:num>
  <w:num w:numId="26" w16cid:durableId="1101218509">
    <w:abstractNumId w:val="47"/>
  </w:num>
  <w:num w:numId="27" w16cid:durableId="777604357">
    <w:abstractNumId w:val="29"/>
  </w:num>
  <w:num w:numId="28" w16cid:durableId="1549148901">
    <w:abstractNumId w:val="25"/>
  </w:num>
  <w:num w:numId="29" w16cid:durableId="1851675072">
    <w:abstractNumId w:val="53"/>
  </w:num>
  <w:num w:numId="30" w16cid:durableId="383605453">
    <w:abstractNumId w:val="37"/>
  </w:num>
  <w:num w:numId="31" w16cid:durableId="400829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395691">
    <w:abstractNumId w:val="40"/>
  </w:num>
  <w:num w:numId="33" w16cid:durableId="661470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12180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37942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08186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222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699502">
    <w:abstractNumId w:val="18"/>
  </w:num>
  <w:num w:numId="39" w16cid:durableId="31537732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B3F"/>
    <w:rsid w:val="00002863"/>
    <w:rsid w:val="00003EA2"/>
    <w:rsid w:val="00006CFE"/>
    <w:rsid w:val="000101B1"/>
    <w:rsid w:val="000108CD"/>
    <w:rsid w:val="00013E33"/>
    <w:rsid w:val="0001406E"/>
    <w:rsid w:val="00014A56"/>
    <w:rsid w:val="00016CAB"/>
    <w:rsid w:val="00016D44"/>
    <w:rsid w:val="00017699"/>
    <w:rsid w:val="0002012C"/>
    <w:rsid w:val="000218CE"/>
    <w:rsid w:val="00024833"/>
    <w:rsid w:val="00027FF0"/>
    <w:rsid w:val="00031774"/>
    <w:rsid w:val="00032065"/>
    <w:rsid w:val="00032884"/>
    <w:rsid w:val="00034642"/>
    <w:rsid w:val="0004152D"/>
    <w:rsid w:val="00042C89"/>
    <w:rsid w:val="0004327B"/>
    <w:rsid w:val="00044427"/>
    <w:rsid w:val="00044C91"/>
    <w:rsid w:val="00045586"/>
    <w:rsid w:val="00046C76"/>
    <w:rsid w:val="000470DA"/>
    <w:rsid w:val="00050B99"/>
    <w:rsid w:val="00051B12"/>
    <w:rsid w:val="0005579A"/>
    <w:rsid w:val="00055B81"/>
    <w:rsid w:val="00057030"/>
    <w:rsid w:val="000619C2"/>
    <w:rsid w:val="00061D5C"/>
    <w:rsid w:val="00061FC3"/>
    <w:rsid w:val="00061FCE"/>
    <w:rsid w:val="00063E45"/>
    <w:rsid w:val="00064E97"/>
    <w:rsid w:val="00066679"/>
    <w:rsid w:val="000666E9"/>
    <w:rsid w:val="0007085D"/>
    <w:rsid w:val="00073804"/>
    <w:rsid w:val="00073869"/>
    <w:rsid w:val="00073ED2"/>
    <w:rsid w:val="00077C48"/>
    <w:rsid w:val="00080841"/>
    <w:rsid w:val="00080CE9"/>
    <w:rsid w:val="000813D8"/>
    <w:rsid w:val="00084DFA"/>
    <w:rsid w:val="00085E7F"/>
    <w:rsid w:val="00086AB9"/>
    <w:rsid w:val="00087D72"/>
    <w:rsid w:val="0009043D"/>
    <w:rsid w:val="00090C53"/>
    <w:rsid w:val="00092A27"/>
    <w:rsid w:val="00096E09"/>
    <w:rsid w:val="0009711E"/>
    <w:rsid w:val="00097323"/>
    <w:rsid w:val="000978EB"/>
    <w:rsid w:val="000A15A9"/>
    <w:rsid w:val="000A2169"/>
    <w:rsid w:val="000A2FBF"/>
    <w:rsid w:val="000B2397"/>
    <w:rsid w:val="000B2E0E"/>
    <w:rsid w:val="000B4196"/>
    <w:rsid w:val="000B5700"/>
    <w:rsid w:val="000C240C"/>
    <w:rsid w:val="000C4F8E"/>
    <w:rsid w:val="000D5105"/>
    <w:rsid w:val="000D58D4"/>
    <w:rsid w:val="000D6CD4"/>
    <w:rsid w:val="000D6CFD"/>
    <w:rsid w:val="000E0676"/>
    <w:rsid w:val="000E0727"/>
    <w:rsid w:val="000E2721"/>
    <w:rsid w:val="000E4867"/>
    <w:rsid w:val="000E6295"/>
    <w:rsid w:val="000F019A"/>
    <w:rsid w:val="000F0287"/>
    <w:rsid w:val="000F0D5C"/>
    <w:rsid w:val="000F263A"/>
    <w:rsid w:val="000F3ECD"/>
    <w:rsid w:val="000F45E9"/>
    <w:rsid w:val="000F56B4"/>
    <w:rsid w:val="000F5E4F"/>
    <w:rsid w:val="0010042D"/>
    <w:rsid w:val="00105EDA"/>
    <w:rsid w:val="00106771"/>
    <w:rsid w:val="00110D94"/>
    <w:rsid w:val="00110FB3"/>
    <w:rsid w:val="001121B4"/>
    <w:rsid w:val="0011422D"/>
    <w:rsid w:val="00114607"/>
    <w:rsid w:val="00114F25"/>
    <w:rsid w:val="0011687F"/>
    <w:rsid w:val="001174A9"/>
    <w:rsid w:val="00117B33"/>
    <w:rsid w:val="00120701"/>
    <w:rsid w:val="00121D88"/>
    <w:rsid w:val="001242BD"/>
    <w:rsid w:val="0012531A"/>
    <w:rsid w:val="0012626D"/>
    <w:rsid w:val="0013164F"/>
    <w:rsid w:val="0013577E"/>
    <w:rsid w:val="001358B3"/>
    <w:rsid w:val="00137698"/>
    <w:rsid w:val="001409AD"/>
    <w:rsid w:val="001455D3"/>
    <w:rsid w:val="001469E2"/>
    <w:rsid w:val="00153C27"/>
    <w:rsid w:val="001558E5"/>
    <w:rsid w:val="00156889"/>
    <w:rsid w:val="00161DEE"/>
    <w:rsid w:val="0016202A"/>
    <w:rsid w:val="00162887"/>
    <w:rsid w:val="00163619"/>
    <w:rsid w:val="00167232"/>
    <w:rsid w:val="0017078F"/>
    <w:rsid w:val="001723D3"/>
    <w:rsid w:val="00175CA1"/>
    <w:rsid w:val="001804EE"/>
    <w:rsid w:val="00181651"/>
    <w:rsid w:val="00184F9C"/>
    <w:rsid w:val="00190302"/>
    <w:rsid w:val="0019289C"/>
    <w:rsid w:val="00192EB6"/>
    <w:rsid w:val="00196667"/>
    <w:rsid w:val="001A0D39"/>
    <w:rsid w:val="001A1157"/>
    <w:rsid w:val="001A16CE"/>
    <w:rsid w:val="001A2646"/>
    <w:rsid w:val="001A2A2C"/>
    <w:rsid w:val="001A3194"/>
    <w:rsid w:val="001A334C"/>
    <w:rsid w:val="001A3671"/>
    <w:rsid w:val="001A3D1E"/>
    <w:rsid w:val="001A4657"/>
    <w:rsid w:val="001A5753"/>
    <w:rsid w:val="001B3D2F"/>
    <w:rsid w:val="001B5AC4"/>
    <w:rsid w:val="001B6F0F"/>
    <w:rsid w:val="001C3C95"/>
    <w:rsid w:val="001C3FFD"/>
    <w:rsid w:val="001C60A6"/>
    <w:rsid w:val="001C76B9"/>
    <w:rsid w:val="001D262D"/>
    <w:rsid w:val="001D2B9A"/>
    <w:rsid w:val="001D66DC"/>
    <w:rsid w:val="001D679C"/>
    <w:rsid w:val="001E2773"/>
    <w:rsid w:val="001E3C67"/>
    <w:rsid w:val="001E4D0C"/>
    <w:rsid w:val="001E727E"/>
    <w:rsid w:val="001F2F7A"/>
    <w:rsid w:val="001F5AA1"/>
    <w:rsid w:val="001F66E6"/>
    <w:rsid w:val="0020030B"/>
    <w:rsid w:val="00200FB0"/>
    <w:rsid w:val="00204FB9"/>
    <w:rsid w:val="00206DC2"/>
    <w:rsid w:val="00211FC6"/>
    <w:rsid w:val="00212073"/>
    <w:rsid w:val="002121E7"/>
    <w:rsid w:val="00215248"/>
    <w:rsid w:val="0022169F"/>
    <w:rsid w:val="002225A5"/>
    <w:rsid w:val="00223D1E"/>
    <w:rsid w:val="00224970"/>
    <w:rsid w:val="00226233"/>
    <w:rsid w:val="00227A6A"/>
    <w:rsid w:val="00227CEF"/>
    <w:rsid w:val="002340E2"/>
    <w:rsid w:val="00237656"/>
    <w:rsid w:val="00240173"/>
    <w:rsid w:val="00240A1F"/>
    <w:rsid w:val="002439A2"/>
    <w:rsid w:val="00243A42"/>
    <w:rsid w:val="00243DCF"/>
    <w:rsid w:val="00254CC3"/>
    <w:rsid w:val="00255DE4"/>
    <w:rsid w:val="00263862"/>
    <w:rsid w:val="00264699"/>
    <w:rsid w:val="002650B5"/>
    <w:rsid w:val="002664FD"/>
    <w:rsid w:val="0026707C"/>
    <w:rsid w:val="00271308"/>
    <w:rsid w:val="0027163C"/>
    <w:rsid w:val="00271F18"/>
    <w:rsid w:val="0027256C"/>
    <w:rsid w:val="00272822"/>
    <w:rsid w:val="00273B3F"/>
    <w:rsid w:val="00274BAA"/>
    <w:rsid w:val="00275FCA"/>
    <w:rsid w:val="00282F77"/>
    <w:rsid w:val="00290397"/>
    <w:rsid w:val="0029399C"/>
    <w:rsid w:val="00296DDA"/>
    <w:rsid w:val="0029790C"/>
    <w:rsid w:val="002A0311"/>
    <w:rsid w:val="002A0454"/>
    <w:rsid w:val="002A2CFC"/>
    <w:rsid w:val="002A4194"/>
    <w:rsid w:val="002A4BC8"/>
    <w:rsid w:val="002A7653"/>
    <w:rsid w:val="002B0586"/>
    <w:rsid w:val="002B1137"/>
    <w:rsid w:val="002B22C7"/>
    <w:rsid w:val="002B2C66"/>
    <w:rsid w:val="002B4AA7"/>
    <w:rsid w:val="002B4AE7"/>
    <w:rsid w:val="002B6645"/>
    <w:rsid w:val="002B766C"/>
    <w:rsid w:val="002C1283"/>
    <w:rsid w:val="002C3040"/>
    <w:rsid w:val="002C40D7"/>
    <w:rsid w:val="002C4C62"/>
    <w:rsid w:val="002C5A2D"/>
    <w:rsid w:val="002C6858"/>
    <w:rsid w:val="002D22A6"/>
    <w:rsid w:val="002D33F0"/>
    <w:rsid w:val="002D3905"/>
    <w:rsid w:val="002D4B70"/>
    <w:rsid w:val="002D6529"/>
    <w:rsid w:val="002D708A"/>
    <w:rsid w:val="002D75A8"/>
    <w:rsid w:val="002E2382"/>
    <w:rsid w:val="002E781F"/>
    <w:rsid w:val="002E7BCD"/>
    <w:rsid w:val="002F09ED"/>
    <w:rsid w:val="002F23A2"/>
    <w:rsid w:val="002F3542"/>
    <w:rsid w:val="002F47E3"/>
    <w:rsid w:val="002F5B4C"/>
    <w:rsid w:val="00300294"/>
    <w:rsid w:val="00300450"/>
    <w:rsid w:val="003025A2"/>
    <w:rsid w:val="00305F1A"/>
    <w:rsid w:val="00312B8D"/>
    <w:rsid w:val="003139E2"/>
    <w:rsid w:val="00315CCF"/>
    <w:rsid w:val="003164F6"/>
    <w:rsid w:val="00317EE2"/>
    <w:rsid w:val="003203CB"/>
    <w:rsid w:val="0032054F"/>
    <w:rsid w:val="00321824"/>
    <w:rsid w:val="00322A7F"/>
    <w:rsid w:val="00324A0A"/>
    <w:rsid w:val="00327AD0"/>
    <w:rsid w:val="00333500"/>
    <w:rsid w:val="00333B2C"/>
    <w:rsid w:val="003428AA"/>
    <w:rsid w:val="00343F92"/>
    <w:rsid w:val="00344997"/>
    <w:rsid w:val="003516A4"/>
    <w:rsid w:val="00351758"/>
    <w:rsid w:val="00351799"/>
    <w:rsid w:val="00352C52"/>
    <w:rsid w:val="00353751"/>
    <w:rsid w:val="00363786"/>
    <w:rsid w:val="00363F3F"/>
    <w:rsid w:val="00365D49"/>
    <w:rsid w:val="00366F82"/>
    <w:rsid w:val="00370E38"/>
    <w:rsid w:val="00374315"/>
    <w:rsid w:val="00375BDE"/>
    <w:rsid w:val="00375FC1"/>
    <w:rsid w:val="0037777E"/>
    <w:rsid w:val="00380506"/>
    <w:rsid w:val="00380E72"/>
    <w:rsid w:val="003835E5"/>
    <w:rsid w:val="003854E1"/>
    <w:rsid w:val="00385906"/>
    <w:rsid w:val="00386D2A"/>
    <w:rsid w:val="00393579"/>
    <w:rsid w:val="00393F93"/>
    <w:rsid w:val="003961D3"/>
    <w:rsid w:val="003A02AB"/>
    <w:rsid w:val="003A3AE3"/>
    <w:rsid w:val="003A4586"/>
    <w:rsid w:val="003A51B7"/>
    <w:rsid w:val="003A5CB4"/>
    <w:rsid w:val="003A7EF7"/>
    <w:rsid w:val="003B2EBB"/>
    <w:rsid w:val="003B479B"/>
    <w:rsid w:val="003B5126"/>
    <w:rsid w:val="003B62B4"/>
    <w:rsid w:val="003B773C"/>
    <w:rsid w:val="003C0AAA"/>
    <w:rsid w:val="003C1713"/>
    <w:rsid w:val="003C52E4"/>
    <w:rsid w:val="003C5FFD"/>
    <w:rsid w:val="003C621C"/>
    <w:rsid w:val="003C73C5"/>
    <w:rsid w:val="003D093F"/>
    <w:rsid w:val="003D177B"/>
    <w:rsid w:val="003D2834"/>
    <w:rsid w:val="003D7BA5"/>
    <w:rsid w:val="003E22B6"/>
    <w:rsid w:val="003E5978"/>
    <w:rsid w:val="003F27C2"/>
    <w:rsid w:val="003F2A8E"/>
    <w:rsid w:val="003F2E3C"/>
    <w:rsid w:val="003F3455"/>
    <w:rsid w:val="003F48CD"/>
    <w:rsid w:val="00400F7B"/>
    <w:rsid w:val="00401057"/>
    <w:rsid w:val="004043F2"/>
    <w:rsid w:val="0040485B"/>
    <w:rsid w:val="0041111D"/>
    <w:rsid w:val="0041120A"/>
    <w:rsid w:val="00411E3B"/>
    <w:rsid w:val="00413526"/>
    <w:rsid w:val="004148DF"/>
    <w:rsid w:val="00415460"/>
    <w:rsid w:val="00417468"/>
    <w:rsid w:val="0041789D"/>
    <w:rsid w:val="0042113B"/>
    <w:rsid w:val="00423926"/>
    <w:rsid w:val="00424798"/>
    <w:rsid w:val="00425C70"/>
    <w:rsid w:val="004272D4"/>
    <w:rsid w:val="00427FA3"/>
    <w:rsid w:val="00430835"/>
    <w:rsid w:val="00430E36"/>
    <w:rsid w:val="00432BF4"/>
    <w:rsid w:val="00433058"/>
    <w:rsid w:val="004344F7"/>
    <w:rsid w:val="004349B1"/>
    <w:rsid w:val="00436F43"/>
    <w:rsid w:val="004404E9"/>
    <w:rsid w:val="00440F4C"/>
    <w:rsid w:val="0044516D"/>
    <w:rsid w:val="00445280"/>
    <w:rsid w:val="004469DA"/>
    <w:rsid w:val="004511E3"/>
    <w:rsid w:val="004530FC"/>
    <w:rsid w:val="0045317F"/>
    <w:rsid w:val="00456A1D"/>
    <w:rsid w:val="00461416"/>
    <w:rsid w:val="004618D3"/>
    <w:rsid w:val="00463262"/>
    <w:rsid w:val="004661DA"/>
    <w:rsid w:val="004663CA"/>
    <w:rsid w:val="00466A3D"/>
    <w:rsid w:val="00466A56"/>
    <w:rsid w:val="0046752E"/>
    <w:rsid w:val="00472623"/>
    <w:rsid w:val="0047284C"/>
    <w:rsid w:val="004741F8"/>
    <w:rsid w:val="004747ED"/>
    <w:rsid w:val="00475D39"/>
    <w:rsid w:val="004761A7"/>
    <w:rsid w:val="004841B3"/>
    <w:rsid w:val="004861C7"/>
    <w:rsid w:val="00487131"/>
    <w:rsid w:val="0048713E"/>
    <w:rsid w:val="004873F5"/>
    <w:rsid w:val="0049000A"/>
    <w:rsid w:val="00490FEA"/>
    <w:rsid w:val="00491830"/>
    <w:rsid w:val="004921EC"/>
    <w:rsid w:val="00492DD6"/>
    <w:rsid w:val="004949A4"/>
    <w:rsid w:val="0049569F"/>
    <w:rsid w:val="00497882"/>
    <w:rsid w:val="00497904"/>
    <w:rsid w:val="00497A33"/>
    <w:rsid w:val="004A0B84"/>
    <w:rsid w:val="004A298E"/>
    <w:rsid w:val="004A2F5B"/>
    <w:rsid w:val="004A3894"/>
    <w:rsid w:val="004A5D45"/>
    <w:rsid w:val="004B12A8"/>
    <w:rsid w:val="004B27A0"/>
    <w:rsid w:val="004B65BD"/>
    <w:rsid w:val="004B662C"/>
    <w:rsid w:val="004B6FDB"/>
    <w:rsid w:val="004C033D"/>
    <w:rsid w:val="004C039A"/>
    <w:rsid w:val="004C1B2F"/>
    <w:rsid w:val="004C2B12"/>
    <w:rsid w:val="004C3D64"/>
    <w:rsid w:val="004C4E0A"/>
    <w:rsid w:val="004C5046"/>
    <w:rsid w:val="004C7228"/>
    <w:rsid w:val="004C7B30"/>
    <w:rsid w:val="004D12B2"/>
    <w:rsid w:val="004D23ED"/>
    <w:rsid w:val="004D4316"/>
    <w:rsid w:val="004D73CB"/>
    <w:rsid w:val="004E1A10"/>
    <w:rsid w:val="004E60A0"/>
    <w:rsid w:val="004E759F"/>
    <w:rsid w:val="004F3C18"/>
    <w:rsid w:val="004F3F4B"/>
    <w:rsid w:val="004F6992"/>
    <w:rsid w:val="004F6A8E"/>
    <w:rsid w:val="004F6F9D"/>
    <w:rsid w:val="005022C5"/>
    <w:rsid w:val="00503B88"/>
    <w:rsid w:val="00505918"/>
    <w:rsid w:val="0051486C"/>
    <w:rsid w:val="005174AE"/>
    <w:rsid w:val="005175AA"/>
    <w:rsid w:val="00521255"/>
    <w:rsid w:val="00521949"/>
    <w:rsid w:val="00521E67"/>
    <w:rsid w:val="00530826"/>
    <w:rsid w:val="005330ED"/>
    <w:rsid w:val="00535319"/>
    <w:rsid w:val="00541F24"/>
    <w:rsid w:val="005437F7"/>
    <w:rsid w:val="00543CCA"/>
    <w:rsid w:val="00544345"/>
    <w:rsid w:val="00545E70"/>
    <w:rsid w:val="005467FC"/>
    <w:rsid w:val="00546E9E"/>
    <w:rsid w:val="00547FA4"/>
    <w:rsid w:val="005511EA"/>
    <w:rsid w:val="005513DB"/>
    <w:rsid w:val="00552D46"/>
    <w:rsid w:val="005540EE"/>
    <w:rsid w:val="00554971"/>
    <w:rsid w:val="00555DE1"/>
    <w:rsid w:val="0055612C"/>
    <w:rsid w:val="00556400"/>
    <w:rsid w:val="00557814"/>
    <w:rsid w:val="00564C51"/>
    <w:rsid w:val="00564D03"/>
    <w:rsid w:val="0056620F"/>
    <w:rsid w:val="00570187"/>
    <w:rsid w:val="00570FDF"/>
    <w:rsid w:val="00580856"/>
    <w:rsid w:val="00587171"/>
    <w:rsid w:val="005903E4"/>
    <w:rsid w:val="00590D01"/>
    <w:rsid w:val="0059342D"/>
    <w:rsid w:val="005950F0"/>
    <w:rsid w:val="005952D0"/>
    <w:rsid w:val="00595B4C"/>
    <w:rsid w:val="00595E3D"/>
    <w:rsid w:val="00596A98"/>
    <w:rsid w:val="005976D9"/>
    <w:rsid w:val="005A0F13"/>
    <w:rsid w:val="005A2C7B"/>
    <w:rsid w:val="005A4752"/>
    <w:rsid w:val="005A5F04"/>
    <w:rsid w:val="005A6727"/>
    <w:rsid w:val="005A6848"/>
    <w:rsid w:val="005A68DD"/>
    <w:rsid w:val="005A7745"/>
    <w:rsid w:val="005B780F"/>
    <w:rsid w:val="005C09DF"/>
    <w:rsid w:val="005C0A98"/>
    <w:rsid w:val="005C0ABC"/>
    <w:rsid w:val="005C21F4"/>
    <w:rsid w:val="005C2445"/>
    <w:rsid w:val="005C2C00"/>
    <w:rsid w:val="005C3191"/>
    <w:rsid w:val="005C3541"/>
    <w:rsid w:val="005C3AEA"/>
    <w:rsid w:val="005C589A"/>
    <w:rsid w:val="005D1A5F"/>
    <w:rsid w:val="005D20FA"/>
    <w:rsid w:val="005D21C7"/>
    <w:rsid w:val="005D3B9F"/>
    <w:rsid w:val="005D3E3C"/>
    <w:rsid w:val="005E148E"/>
    <w:rsid w:val="005E2233"/>
    <w:rsid w:val="005E3717"/>
    <w:rsid w:val="005E466A"/>
    <w:rsid w:val="005E7C4F"/>
    <w:rsid w:val="005F28E7"/>
    <w:rsid w:val="005F30C4"/>
    <w:rsid w:val="005F5A06"/>
    <w:rsid w:val="005F65CA"/>
    <w:rsid w:val="005F6A23"/>
    <w:rsid w:val="005F72BA"/>
    <w:rsid w:val="005F7EA3"/>
    <w:rsid w:val="00600730"/>
    <w:rsid w:val="00601490"/>
    <w:rsid w:val="00601D10"/>
    <w:rsid w:val="0060328C"/>
    <w:rsid w:val="00607515"/>
    <w:rsid w:val="0061219C"/>
    <w:rsid w:val="00613971"/>
    <w:rsid w:val="00615897"/>
    <w:rsid w:val="00615B8D"/>
    <w:rsid w:val="00620251"/>
    <w:rsid w:val="00620BB8"/>
    <w:rsid w:val="0062140C"/>
    <w:rsid w:val="006345BE"/>
    <w:rsid w:val="00634A5E"/>
    <w:rsid w:val="0063556F"/>
    <w:rsid w:val="00635A4B"/>
    <w:rsid w:val="00635B7D"/>
    <w:rsid w:val="00637351"/>
    <w:rsid w:val="00640830"/>
    <w:rsid w:val="00640FB6"/>
    <w:rsid w:val="00641E38"/>
    <w:rsid w:val="00642303"/>
    <w:rsid w:val="00642960"/>
    <w:rsid w:val="00646543"/>
    <w:rsid w:val="00647C16"/>
    <w:rsid w:val="0065003D"/>
    <w:rsid w:val="00650F87"/>
    <w:rsid w:val="0065268E"/>
    <w:rsid w:val="006527DD"/>
    <w:rsid w:val="006531B1"/>
    <w:rsid w:val="00653D3A"/>
    <w:rsid w:val="00654B05"/>
    <w:rsid w:val="00666199"/>
    <w:rsid w:val="0066799C"/>
    <w:rsid w:val="00670A40"/>
    <w:rsid w:val="00670F71"/>
    <w:rsid w:val="00671225"/>
    <w:rsid w:val="00671634"/>
    <w:rsid w:val="00671ED0"/>
    <w:rsid w:val="00673972"/>
    <w:rsid w:val="00673E79"/>
    <w:rsid w:val="006743E3"/>
    <w:rsid w:val="006764FD"/>
    <w:rsid w:val="006776D1"/>
    <w:rsid w:val="006816B1"/>
    <w:rsid w:val="006830FA"/>
    <w:rsid w:val="0068313C"/>
    <w:rsid w:val="0069145D"/>
    <w:rsid w:val="00693E49"/>
    <w:rsid w:val="0069434D"/>
    <w:rsid w:val="00694FB8"/>
    <w:rsid w:val="006968E3"/>
    <w:rsid w:val="00697F7A"/>
    <w:rsid w:val="006A0366"/>
    <w:rsid w:val="006A1F3D"/>
    <w:rsid w:val="006A24A2"/>
    <w:rsid w:val="006A2AC0"/>
    <w:rsid w:val="006A4939"/>
    <w:rsid w:val="006A4D3E"/>
    <w:rsid w:val="006A5F4F"/>
    <w:rsid w:val="006A7476"/>
    <w:rsid w:val="006A79D1"/>
    <w:rsid w:val="006B04E8"/>
    <w:rsid w:val="006B1819"/>
    <w:rsid w:val="006B29B2"/>
    <w:rsid w:val="006B3069"/>
    <w:rsid w:val="006B410D"/>
    <w:rsid w:val="006B4EF8"/>
    <w:rsid w:val="006B549B"/>
    <w:rsid w:val="006B68CD"/>
    <w:rsid w:val="006B766C"/>
    <w:rsid w:val="006B7FEC"/>
    <w:rsid w:val="006C33B3"/>
    <w:rsid w:val="006C571D"/>
    <w:rsid w:val="006C5770"/>
    <w:rsid w:val="006C5F87"/>
    <w:rsid w:val="006C679A"/>
    <w:rsid w:val="006C7A7B"/>
    <w:rsid w:val="006C7F03"/>
    <w:rsid w:val="006D06A2"/>
    <w:rsid w:val="006D2450"/>
    <w:rsid w:val="006D3396"/>
    <w:rsid w:val="006D45CA"/>
    <w:rsid w:val="006D4C7B"/>
    <w:rsid w:val="006D4DEC"/>
    <w:rsid w:val="006E25B6"/>
    <w:rsid w:val="006E2AFD"/>
    <w:rsid w:val="006E4470"/>
    <w:rsid w:val="006E5242"/>
    <w:rsid w:val="006F0645"/>
    <w:rsid w:val="006F08CC"/>
    <w:rsid w:val="006F2C8E"/>
    <w:rsid w:val="006F319F"/>
    <w:rsid w:val="006F326A"/>
    <w:rsid w:val="006F502B"/>
    <w:rsid w:val="006F6CCE"/>
    <w:rsid w:val="007007E2"/>
    <w:rsid w:val="0070317C"/>
    <w:rsid w:val="00705A16"/>
    <w:rsid w:val="00706D0D"/>
    <w:rsid w:val="00707D6C"/>
    <w:rsid w:val="0071034C"/>
    <w:rsid w:val="007125F9"/>
    <w:rsid w:val="007129B1"/>
    <w:rsid w:val="0071373A"/>
    <w:rsid w:val="00715B3B"/>
    <w:rsid w:val="00716502"/>
    <w:rsid w:val="007179EF"/>
    <w:rsid w:val="007204F7"/>
    <w:rsid w:val="007224FC"/>
    <w:rsid w:val="0072280C"/>
    <w:rsid w:val="0072444D"/>
    <w:rsid w:val="0072663B"/>
    <w:rsid w:val="00730230"/>
    <w:rsid w:val="00732B7D"/>
    <w:rsid w:val="0073308E"/>
    <w:rsid w:val="00733332"/>
    <w:rsid w:val="00733404"/>
    <w:rsid w:val="00734EDB"/>
    <w:rsid w:val="00736A04"/>
    <w:rsid w:val="00740900"/>
    <w:rsid w:val="0074264A"/>
    <w:rsid w:val="00742E79"/>
    <w:rsid w:val="0074450D"/>
    <w:rsid w:val="0074600F"/>
    <w:rsid w:val="0075223F"/>
    <w:rsid w:val="00753116"/>
    <w:rsid w:val="007533C7"/>
    <w:rsid w:val="00753876"/>
    <w:rsid w:val="00754DE5"/>
    <w:rsid w:val="00761060"/>
    <w:rsid w:val="00762B7E"/>
    <w:rsid w:val="007649C2"/>
    <w:rsid w:val="00767529"/>
    <w:rsid w:val="0077010E"/>
    <w:rsid w:val="00770FEE"/>
    <w:rsid w:val="007743E7"/>
    <w:rsid w:val="007744D5"/>
    <w:rsid w:val="007747FF"/>
    <w:rsid w:val="00782805"/>
    <w:rsid w:val="00782FC7"/>
    <w:rsid w:val="007843A4"/>
    <w:rsid w:val="0079034D"/>
    <w:rsid w:val="0079054D"/>
    <w:rsid w:val="007911AD"/>
    <w:rsid w:val="00791B6A"/>
    <w:rsid w:val="00793472"/>
    <w:rsid w:val="007967F2"/>
    <w:rsid w:val="00796B83"/>
    <w:rsid w:val="007A02C2"/>
    <w:rsid w:val="007A06EB"/>
    <w:rsid w:val="007A1232"/>
    <w:rsid w:val="007A2279"/>
    <w:rsid w:val="007A276D"/>
    <w:rsid w:val="007A277B"/>
    <w:rsid w:val="007A4D51"/>
    <w:rsid w:val="007A5800"/>
    <w:rsid w:val="007A6D19"/>
    <w:rsid w:val="007A7811"/>
    <w:rsid w:val="007A7D2B"/>
    <w:rsid w:val="007A7F0E"/>
    <w:rsid w:val="007B3F36"/>
    <w:rsid w:val="007B49BC"/>
    <w:rsid w:val="007B4B52"/>
    <w:rsid w:val="007B548D"/>
    <w:rsid w:val="007B582E"/>
    <w:rsid w:val="007B7DEA"/>
    <w:rsid w:val="007C2F84"/>
    <w:rsid w:val="007C68E2"/>
    <w:rsid w:val="007C695E"/>
    <w:rsid w:val="007C772A"/>
    <w:rsid w:val="007D2CA9"/>
    <w:rsid w:val="007D5E40"/>
    <w:rsid w:val="007D609C"/>
    <w:rsid w:val="007D6920"/>
    <w:rsid w:val="007E0B45"/>
    <w:rsid w:val="007E1213"/>
    <w:rsid w:val="007E1335"/>
    <w:rsid w:val="007E13E5"/>
    <w:rsid w:val="007E3D68"/>
    <w:rsid w:val="007E63D1"/>
    <w:rsid w:val="007E760B"/>
    <w:rsid w:val="007F0686"/>
    <w:rsid w:val="007F0FDC"/>
    <w:rsid w:val="007F1E7F"/>
    <w:rsid w:val="007F278E"/>
    <w:rsid w:val="007F41AF"/>
    <w:rsid w:val="007F7963"/>
    <w:rsid w:val="008025D0"/>
    <w:rsid w:val="008027C1"/>
    <w:rsid w:val="00802FB9"/>
    <w:rsid w:val="00804CD6"/>
    <w:rsid w:val="00804E80"/>
    <w:rsid w:val="0080576C"/>
    <w:rsid w:val="00805DEE"/>
    <w:rsid w:val="00806A4F"/>
    <w:rsid w:val="00811602"/>
    <w:rsid w:val="008121EA"/>
    <w:rsid w:val="00812B72"/>
    <w:rsid w:val="00813EFA"/>
    <w:rsid w:val="008150C9"/>
    <w:rsid w:val="00820197"/>
    <w:rsid w:val="00821303"/>
    <w:rsid w:val="00824D23"/>
    <w:rsid w:val="00825A9F"/>
    <w:rsid w:val="008260D8"/>
    <w:rsid w:val="00830D7D"/>
    <w:rsid w:val="00830DB5"/>
    <w:rsid w:val="008314DC"/>
    <w:rsid w:val="0083192C"/>
    <w:rsid w:val="00833CEA"/>
    <w:rsid w:val="0083546A"/>
    <w:rsid w:val="00835857"/>
    <w:rsid w:val="00835B4E"/>
    <w:rsid w:val="0084115F"/>
    <w:rsid w:val="008420A0"/>
    <w:rsid w:val="00842D8C"/>
    <w:rsid w:val="008447B3"/>
    <w:rsid w:val="00845F2D"/>
    <w:rsid w:val="00846A24"/>
    <w:rsid w:val="00846CF8"/>
    <w:rsid w:val="00850AAD"/>
    <w:rsid w:val="00850B61"/>
    <w:rsid w:val="00851842"/>
    <w:rsid w:val="008524D0"/>
    <w:rsid w:val="00852E45"/>
    <w:rsid w:val="00854B9E"/>
    <w:rsid w:val="00862559"/>
    <w:rsid w:val="00863F0E"/>
    <w:rsid w:val="00865DB4"/>
    <w:rsid w:val="00872AF4"/>
    <w:rsid w:val="00872F2B"/>
    <w:rsid w:val="00873252"/>
    <w:rsid w:val="00875B1C"/>
    <w:rsid w:val="0087626E"/>
    <w:rsid w:val="00880AB9"/>
    <w:rsid w:val="0088255B"/>
    <w:rsid w:val="0088284A"/>
    <w:rsid w:val="008829C8"/>
    <w:rsid w:val="00882B6C"/>
    <w:rsid w:val="00885B8F"/>
    <w:rsid w:val="008905BA"/>
    <w:rsid w:val="00890D31"/>
    <w:rsid w:val="008915C9"/>
    <w:rsid w:val="00892D06"/>
    <w:rsid w:val="00893167"/>
    <w:rsid w:val="00893AF0"/>
    <w:rsid w:val="00896CC8"/>
    <w:rsid w:val="00896DE2"/>
    <w:rsid w:val="00896F5D"/>
    <w:rsid w:val="00897715"/>
    <w:rsid w:val="008A13EE"/>
    <w:rsid w:val="008A19C6"/>
    <w:rsid w:val="008A316F"/>
    <w:rsid w:val="008A4C6C"/>
    <w:rsid w:val="008A4E3B"/>
    <w:rsid w:val="008B283A"/>
    <w:rsid w:val="008B294F"/>
    <w:rsid w:val="008B4F54"/>
    <w:rsid w:val="008C1489"/>
    <w:rsid w:val="008C15BB"/>
    <w:rsid w:val="008C587F"/>
    <w:rsid w:val="008C6C05"/>
    <w:rsid w:val="008C7F7D"/>
    <w:rsid w:val="008D48E9"/>
    <w:rsid w:val="008D76FE"/>
    <w:rsid w:val="008D7880"/>
    <w:rsid w:val="008E18AE"/>
    <w:rsid w:val="008E2154"/>
    <w:rsid w:val="008E390B"/>
    <w:rsid w:val="008E496A"/>
    <w:rsid w:val="008E7D89"/>
    <w:rsid w:val="008F1379"/>
    <w:rsid w:val="008F1B6C"/>
    <w:rsid w:val="008F2942"/>
    <w:rsid w:val="008F4072"/>
    <w:rsid w:val="008F6770"/>
    <w:rsid w:val="008F67FC"/>
    <w:rsid w:val="00900284"/>
    <w:rsid w:val="00900ABE"/>
    <w:rsid w:val="00902753"/>
    <w:rsid w:val="00905E87"/>
    <w:rsid w:val="00910967"/>
    <w:rsid w:val="00910FBF"/>
    <w:rsid w:val="00913E47"/>
    <w:rsid w:val="00913F26"/>
    <w:rsid w:val="00915107"/>
    <w:rsid w:val="00915616"/>
    <w:rsid w:val="00915E87"/>
    <w:rsid w:val="00916627"/>
    <w:rsid w:val="00917A10"/>
    <w:rsid w:val="009204E8"/>
    <w:rsid w:val="00920930"/>
    <w:rsid w:val="00921BFA"/>
    <w:rsid w:val="00923E3D"/>
    <w:rsid w:val="009250CD"/>
    <w:rsid w:val="009259DF"/>
    <w:rsid w:val="0093450D"/>
    <w:rsid w:val="009360B4"/>
    <w:rsid w:val="009364AF"/>
    <w:rsid w:val="00936BA5"/>
    <w:rsid w:val="009416FF"/>
    <w:rsid w:val="00942C11"/>
    <w:rsid w:val="009436C1"/>
    <w:rsid w:val="00943CD1"/>
    <w:rsid w:val="00944A83"/>
    <w:rsid w:val="00944B4F"/>
    <w:rsid w:val="009465B2"/>
    <w:rsid w:val="00946C31"/>
    <w:rsid w:val="009474A6"/>
    <w:rsid w:val="009522DD"/>
    <w:rsid w:val="009562B3"/>
    <w:rsid w:val="009563DF"/>
    <w:rsid w:val="00956C29"/>
    <w:rsid w:val="0096381A"/>
    <w:rsid w:val="00972F94"/>
    <w:rsid w:val="00974892"/>
    <w:rsid w:val="009751BA"/>
    <w:rsid w:val="0097660B"/>
    <w:rsid w:val="009769DF"/>
    <w:rsid w:val="00981622"/>
    <w:rsid w:val="00981A92"/>
    <w:rsid w:val="00984FEE"/>
    <w:rsid w:val="009855EA"/>
    <w:rsid w:val="0098574E"/>
    <w:rsid w:val="0099082E"/>
    <w:rsid w:val="00990FBB"/>
    <w:rsid w:val="00991256"/>
    <w:rsid w:val="009915FC"/>
    <w:rsid w:val="00992646"/>
    <w:rsid w:val="00993A77"/>
    <w:rsid w:val="0099541A"/>
    <w:rsid w:val="00995760"/>
    <w:rsid w:val="0099665D"/>
    <w:rsid w:val="00997340"/>
    <w:rsid w:val="0099756F"/>
    <w:rsid w:val="00997C25"/>
    <w:rsid w:val="009A1518"/>
    <w:rsid w:val="009A24D7"/>
    <w:rsid w:val="009A63D4"/>
    <w:rsid w:val="009A7128"/>
    <w:rsid w:val="009A7B28"/>
    <w:rsid w:val="009B0281"/>
    <w:rsid w:val="009B0859"/>
    <w:rsid w:val="009B2841"/>
    <w:rsid w:val="009B2C3C"/>
    <w:rsid w:val="009B2C52"/>
    <w:rsid w:val="009B302A"/>
    <w:rsid w:val="009B3CC5"/>
    <w:rsid w:val="009B49A5"/>
    <w:rsid w:val="009B73A9"/>
    <w:rsid w:val="009C295D"/>
    <w:rsid w:val="009C4D42"/>
    <w:rsid w:val="009C52A4"/>
    <w:rsid w:val="009C5B17"/>
    <w:rsid w:val="009C65B7"/>
    <w:rsid w:val="009D0BA7"/>
    <w:rsid w:val="009D0ECF"/>
    <w:rsid w:val="009D137D"/>
    <w:rsid w:val="009D1CB2"/>
    <w:rsid w:val="009D29C6"/>
    <w:rsid w:val="009D3CFD"/>
    <w:rsid w:val="009D624F"/>
    <w:rsid w:val="009D70B7"/>
    <w:rsid w:val="009E05ED"/>
    <w:rsid w:val="009E100D"/>
    <w:rsid w:val="009E2FC2"/>
    <w:rsid w:val="009E3982"/>
    <w:rsid w:val="009E498F"/>
    <w:rsid w:val="009F112B"/>
    <w:rsid w:val="009F1D5C"/>
    <w:rsid w:val="009F3541"/>
    <w:rsid w:val="009F367C"/>
    <w:rsid w:val="009F50C3"/>
    <w:rsid w:val="009F559C"/>
    <w:rsid w:val="009F5CC2"/>
    <w:rsid w:val="00A00605"/>
    <w:rsid w:val="00A034BF"/>
    <w:rsid w:val="00A05E34"/>
    <w:rsid w:val="00A06523"/>
    <w:rsid w:val="00A103D5"/>
    <w:rsid w:val="00A1138A"/>
    <w:rsid w:val="00A11F19"/>
    <w:rsid w:val="00A11FDA"/>
    <w:rsid w:val="00A12367"/>
    <w:rsid w:val="00A146B0"/>
    <w:rsid w:val="00A1576E"/>
    <w:rsid w:val="00A15B1B"/>
    <w:rsid w:val="00A16EFA"/>
    <w:rsid w:val="00A16F76"/>
    <w:rsid w:val="00A20E6C"/>
    <w:rsid w:val="00A21139"/>
    <w:rsid w:val="00A215E4"/>
    <w:rsid w:val="00A215F3"/>
    <w:rsid w:val="00A232B3"/>
    <w:rsid w:val="00A247EF"/>
    <w:rsid w:val="00A24FB0"/>
    <w:rsid w:val="00A269F1"/>
    <w:rsid w:val="00A26D04"/>
    <w:rsid w:val="00A30824"/>
    <w:rsid w:val="00A30AE7"/>
    <w:rsid w:val="00A317B9"/>
    <w:rsid w:val="00A31FE6"/>
    <w:rsid w:val="00A33FD3"/>
    <w:rsid w:val="00A35BA0"/>
    <w:rsid w:val="00A45599"/>
    <w:rsid w:val="00A46905"/>
    <w:rsid w:val="00A46EC8"/>
    <w:rsid w:val="00A47E6A"/>
    <w:rsid w:val="00A51F41"/>
    <w:rsid w:val="00A530A1"/>
    <w:rsid w:val="00A531F8"/>
    <w:rsid w:val="00A54C2A"/>
    <w:rsid w:val="00A5544E"/>
    <w:rsid w:val="00A55A6E"/>
    <w:rsid w:val="00A5662C"/>
    <w:rsid w:val="00A570F2"/>
    <w:rsid w:val="00A6040B"/>
    <w:rsid w:val="00A61D68"/>
    <w:rsid w:val="00A63411"/>
    <w:rsid w:val="00A6403A"/>
    <w:rsid w:val="00A66791"/>
    <w:rsid w:val="00A66DD8"/>
    <w:rsid w:val="00A74826"/>
    <w:rsid w:val="00A75C37"/>
    <w:rsid w:val="00A80D20"/>
    <w:rsid w:val="00A80F95"/>
    <w:rsid w:val="00A816EE"/>
    <w:rsid w:val="00A86FCE"/>
    <w:rsid w:val="00A90554"/>
    <w:rsid w:val="00A9347B"/>
    <w:rsid w:val="00A9559A"/>
    <w:rsid w:val="00A95A43"/>
    <w:rsid w:val="00A97A15"/>
    <w:rsid w:val="00A97D7E"/>
    <w:rsid w:val="00AA1593"/>
    <w:rsid w:val="00AA2DA4"/>
    <w:rsid w:val="00AA416E"/>
    <w:rsid w:val="00AA5B8A"/>
    <w:rsid w:val="00AA61C0"/>
    <w:rsid w:val="00AA698F"/>
    <w:rsid w:val="00AA7F8B"/>
    <w:rsid w:val="00AB0277"/>
    <w:rsid w:val="00AB3CF8"/>
    <w:rsid w:val="00AB47D7"/>
    <w:rsid w:val="00AB4C11"/>
    <w:rsid w:val="00AB4EA9"/>
    <w:rsid w:val="00AB50B4"/>
    <w:rsid w:val="00AB5143"/>
    <w:rsid w:val="00AB51DA"/>
    <w:rsid w:val="00AC0E64"/>
    <w:rsid w:val="00AC111E"/>
    <w:rsid w:val="00AC1349"/>
    <w:rsid w:val="00AC3E8B"/>
    <w:rsid w:val="00AC44A4"/>
    <w:rsid w:val="00AC5CE7"/>
    <w:rsid w:val="00AD0EE0"/>
    <w:rsid w:val="00AD1A50"/>
    <w:rsid w:val="00AD7706"/>
    <w:rsid w:val="00AE223A"/>
    <w:rsid w:val="00AE36B3"/>
    <w:rsid w:val="00AE451E"/>
    <w:rsid w:val="00AE5B29"/>
    <w:rsid w:val="00AE61AF"/>
    <w:rsid w:val="00AE643D"/>
    <w:rsid w:val="00AF0618"/>
    <w:rsid w:val="00AF135E"/>
    <w:rsid w:val="00AF23FA"/>
    <w:rsid w:val="00AF434B"/>
    <w:rsid w:val="00AF4BFD"/>
    <w:rsid w:val="00AF4F4F"/>
    <w:rsid w:val="00AF520E"/>
    <w:rsid w:val="00AF529A"/>
    <w:rsid w:val="00AF5811"/>
    <w:rsid w:val="00B01259"/>
    <w:rsid w:val="00B01375"/>
    <w:rsid w:val="00B01745"/>
    <w:rsid w:val="00B02B55"/>
    <w:rsid w:val="00B039DC"/>
    <w:rsid w:val="00B03F8C"/>
    <w:rsid w:val="00B05A32"/>
    <w:rsid w:val="00B10319"/>
    <w:rsid w:val="00B12C9F"/>
    <w:rsid w:val="00B12FDE"/>
    <w:rsid w:val="00B140A8"/>
    <w:rsid w:val="00B14E03"/>
    <w:rsid w:val="00B173A7"/>
    <w:rsid w:val="00B17A35"/>
    <w:rsid w:val="00B20D1E"/>
    <w:rsid w:val="00B21718"/>
    <w:rsid w:val="00B2581D"/>
    <w:rsid w:val="00B33320"/>
    <w:rsid w:val="00B342D9"/>
    <w:rsid w:val="00B34568"/>
    <w:rsid w:val="00B34F77"/>
    <w:rsid w:val="00B404A5"/>
    <w:rsid w:val="00B4282A"/>
    <w:rsid w:val="00B42B00"/>
    <w:rsid w:val="00B42D8B"/>
    <w:rsid w:val="00B43A86"/>
    <w:rsid w:val="00B449B0"/>
    <w:rsid w:val="00B5084F"/>
    <w:rsid w:val="00B508B9"/>
    <w:rsid w:val="00B54B06"/>
    <w:rsid w:val="00B5632A"/>
    <w:rsid w:val="00B57442"/>
    <w:rsid w:val="00B57E05"/>
    <w:rsid w:val="00B60D5F"/>
    <w:rsid w:val="00B63520"/>
    <w:rsid w:val="00B642CD"/>
    <w:rsid w:val="00B7234A"/>
    <w:rsid w:val="00B72B7C"/>
    <w:rsid w:val="00B72E1A"/>
    <w:rsid w:val="00B75747"/>
    <w:rsid w:val="00B757FC"/>
    <w:rsid w:val="00B75981"/>
    <w:rsid w:val="00B7629F"/>
    <w:rsid w:val="00B775C8"/>
    <w:rsid w:val="00B776F2"/>
    <w:rsid w:val="00B80F74"/>
    <w:rsid w:val="00B81F6F"/>
    <w:rsid w:val="00B8438E"/>
    <w:rsid w:val="00B87ACF"/>
    <w:rsid w:val="00B918A1"/>
    <w:rsid w:val="00B929B5"/>
    <w:rsid w:val="00B92B46"/>
    <w:rsid w:val="00B93DD3"/>
    <w:rsid w:val="00B9436E"/>
    <w:rsid w:val="00BA09BC"/>
    <w:rsid w:val="00BA1221"/>
    <w:rsid w:val="00BA19D6"/>
    <w:rsid w:val="00BA1A7D"/>
    <w:rsid w:val="00BA2879"/>
    <w:rsid w:val="00BA2906"/>
    <w:rsid w:val="00BA36FB"/>
    <w:rsid w:val="00BA3B13"/>
    <w:rsid w:val="00BA419E"/>
    <w:rsid w:val="00BA50EA"/>
    <w:rsid w:val="00BB0975"/>
    <w:rsid w:val="00BB2338"/>
    <w:rsid w:val="00BB3700"/>
    <w:rsid w:val="00BB3B76"/>
    <w:rsid w:val="00BB5901"/>
    <w:rsid w:val="00BB657F"/>
    <w:rsid w:val="00BB7771"/>
    <w:rsid w:val="00BB7BF1"/>
    <w:rsid w:val="00BC20A4"/>
    <w:rsid w:val="00BC287F"/>
    <w:rsid w:val="00BC44DC"/>
    <w:rsid w:val="00BD05CD"/>
    <w:rsid w:val="00BD1832"/>
    <w:rsid w:val="00BD2100"/>
    <w:rsid w:val="00BD297D"/>
    <w:rsid w:val="00BD4028"/>
    <w:rsid w:val="00BD4C05"/>
    <w:rsid w:val="00BD6239"/>
    <w:rsid w:val="00BD6E0F"/>
    <w:rsid w:val="00BE22D6"/>
    <w:rsid w:val="00BE266B"/>
    <w:rsid w:val="00BE33EC"/>
    <w:rsid w:val="00BE77E8"/>
    <w:rsid w:val="00BF00C7"/>
    <w:rsid w:val="00BF14E5"/>
    <w:rsid w:val="00BF1C34"/>
    <w:rsid w:val="00BF205C"/>
    <w:rsid w:val="00BF2943"/>
    <w:rsid w:val="00BF4485"/>
    <w:rsid w:val="00BF5441"/>
    <w:rsid w:val="00BF6BAA"/>
    <w:rsid w:val="00C01097"/>
    <w:rsid w:val="00C014E9"/>
    <w:rsid w:val="00C1124E"/>
    <w:rsid w:val="00C12BC9"/>
    <w:rsid w:val="00C13AD7"/>
    <w:rsid w:val="00C205EE"/>
    <w:rsid w:val="00C249C1"/>
    <w:rsid w:val="00C25A77"/>
    <w:rsid w:val="00C33051"/>
    <w:rsid w:val="00C34362"/>
    <w:rsid w:val="00C34852"/>
    <w:rsid w:val="00C35A55"/>
    <w:rsid w:val="00C35EAF"/>
    <w:rsid w:val="00C41E7F"/>
    <w:rsid w:val="00C423B8"/>
    <w:rsid w:val="00C449A2"/>
    <w:rsid w:val="00C44CDC"/>
    <w:rsid w:val="00C44FA4"/>
    <w:rsid w:val="00C50BEE"/>
    <w:rsid w:val="00C50C93"/>
    <w:rsid w:val="00C52BB4"/>
    <w:rsid w:val="00C543F8"/>
    <w:rsid w:val="00C54482"/>
    <w:rsid w:val="00C54943"/>
    <w:rsid w:val="00C60807"/>
    <w:rsid w:val="00C61A31"/>
    <w:rsid w:val="00C62588"/>
    <w:rsid w:val="00C63084"/>
    <w:rsid w:val="00C631E6"/>
    <w:rsid w:val="00C64194"/>
    <w:rsid w:val="00C6439A"/>
    <w:rsid w:val="00C6558C"/>
    <w:rsid w:val="00C656E4"/>
    <w:rsid w:val="00C66033"/>
    <w:rsid w:val="00C66289"/>
    <w:rsid w:val="00C7109D"/>
    <w:rsid w:val="00C71308"/>
    <w:rsid w:val="00C728C2"/>
    <w:rsid w:val="00C72CA7"/>
    <w:rsid w:val="00C74E40"/>
    <w:rsid w:val="00C8120E"/>
    <w:rsid w:val="00C81375"/>
    <w:rsid w:val="00C836D9"/>
    <w:rsid w:val="00C83E96"/>
    <w:rsid w:val="00C842AD"/>
    <w:rsid w:val="00C86AE2"/>
    <w:rsid w:val="00C86E5D"/>
    <w:rsid w:val="00C906F0"/>
    <w:rsid w:val="00C91800"/>
    <w:rsid w:val="00C91C03"/>
    <w:rsid w:val="00C930FF"/>
    <w:rsid w:val="00C93202"/>
    <w:rsid w:val="00CA28F0"/>
    <w:rsid w:val="00CA2D99"/>
    <w:rsid w:val="00CA3CBE"/>
    <w:rsid w:val="00CA570F"/>
    <w:rsid w:val="00CB0B95"/>
    <w:rsid w:val="00CB1657"/>
    <w:rsid w:val="00CC01A8"/>
    <w:rsid w:val="00CC0E12"/>
    <w:rsid w:val="00CC16ED"/>
    <w:rsid w:val="00CC2ECA"/>
    <w:rsid w:val="00CC3301"/>
    <w:rsid w:val="00CC37C0"/>
    <w:rsid w:val="00CC5176"/>
    <w:rsid w:val="00CC7B93"/>
    <w:rsid w:val="00CD226B"/>
    <w:rsid w:val="00CD6371"/>
    <w:rsid w:val="00CD6F3A"/>
    <w:rsid w:val="00CD7D64"/>
    <w:rsid w:val="00CE299F"/>
    <w:rsid w:val="00CE337C"/>
    <w:rsid w:val="00CE3CD9"/>
    <w:rsid w:val="00CE488D"/>
    <w:rsid w:val="00CE6C33"/>
    <w:rsid w:val="00CE7039"/>
    <w:rsid w:val="00CE7565"/>
    <w:rsid w:val="00CF01EC"/>
    <w:rsid w:val="00CF487C"/>
    <w:rsid w:val="00D02371"/>
    <w:rsid w:val="00D060BC"/>
    <w:rsid w:val="00D070DE"/>
    <w:rsid w:val="00D123EE"/>
    <w:rsid w:val="00D125E4"/>
    <w:rsid w:val="00D1285C"/>
    <w:rsid w:val="00D1435F"/>
    <w:rsid w:val="00D143E5"/>
    <w:rsid w:val="00D20646"/>
    <w:rsid w:val="00D20C84"/>
    <w:rsid w:val="00D21E3B"/>
    <w:rsid w:val="00D22152"/>
    <w:rsid w:val="00D22EEC"/>
    <w:rsid w:val="00D31B3E"/>
    <w:rsid w:val="00D33851"/>
    <w:rsid w:val="00D35EC9"/>
    <w:rsid w:val="00D365D1"/>
    <w:rsid w:val="00D40EC2"/>
    <w:rsid w:val="00D4181F"/>
    <w:rsid w:val="00D42FAB"/>
    <w:rsid w:val="00D45EBB"/>
    <w:rsid w:val="00D53533"/>
    <w:rsid w:val="00D602D6"/>
    <w:rsid w:val="00D636BD"/>
    <w:rsid w:val="00D63B9D"/>
    <w:rsid w:val="00D6441E"/>
    <w:rsid w:val="00D66032"/>
    <w:rsid w:val="00D675C6"/>
    <w:rsid w:val="00D67A9F"/>
    <w:rsid w:val="00D70656"/>
    <w:rsid w:val="00D709BA"/>
    <w:rsid w:val="00D70BA6"/>
    <w:rsid w:val="00D71B8E"/>
    <w:rsid w:val="00D727CE"/>
    <w:rsid w:val="00D73ADD"/>
    <w:rsid w:val="00D7473D"/>
    <w:rsid w:val="00D77DF1"/>
    <w:rsid w:val="00D802DB"/>
    <w:rsid w:val="00D805E7"/>
    <w:rsid w:val="00D808CE"/>
    <w:rsid w:val="00D80981"/>
    <w:rsid w:val="00D81C50"/>
    <w:rsid w:val="00D82DF0"/>
    <w:rsid w:val="00D8784F"/>
    <w:rsid w:val="00D92AA6"/>
    <w:rsid w:val="00D93900"/>
    <w:rsid w:val="00D9694D"/>
    <w:rsid w:val="00DA03DE"/>
    <w:rsid w:val="00DA03FA"/>
    <w:rsid w:val="00DA103A"/>
    <w:rsid w:val="00DA1A2C"/>
    <w:rsid w:val="00DA26B0"/>
    <w:rsid w:val="00DA3D35"/>
    <w:rsid w:val="00DA4F67"/>
    <w:rsid w:val="00DA664C"/>
    <w:rsid w:val="00DA7637"/>
    <w:rsid w:val="00DA76DC"/>
    <w:rsid w:val="00DB1754"/>
    <w:rsid w:val="00DB1802"/>
    <w:rsid w:val="00DB439C"/>
    <w:rsid w:val="00DB5936"/>
    <w:rsid w:val="00DB65BE"/>
    <w:rsid w:val="00DB778A"/>
    <w:rsid w:val="00DB7E3F"/>
    <w:rsid w:val="00DC13E8"/>
    <w:rsid w:val="00DC32E0"/>
    <w:rsid w:val="00DC52E1"/>
    <w:rsid w:val="00DC54F1"/>
    <w:rsid w:val="00DC7B54"/>
    <w:rsid w:val="00DD0C11"/>
    <w:rsid w:val="00DD1A27"/>
    <w:rsid w:val="00DD4D16"/>
    <w:rsid w:val="00DD7B9F"/>
    <w:rsid w:val="00DE04CE"/>
    <w:rsid w:val="00DE09EB"/>
    <w:rsid w:val="00DE5BA7"/>
    <w:rsid w:val="00DE6525"/>
    <w:rsid w:val="00DF1350"/>
    <w:rsid w:val="00DF276C"/>
    <w:rsid w:val="00DF5B7B"/>
    <w:rsid w:val="00DF767C"/>
    <w:rsid w:val="00E014FC"/>
    <w:rsid w:val="00E01551"/>
    <w:rsid w:val="00E01743"/>
    <w:rsid w:val="00E02683"/>
    <w:rsid w:val="00E02C7B"/>
    <w:rsid w:val="00E02D8D"/>
    <w:rsid w:val="00E04C57"/>
    <w:rsid w:val="00E0545C"/>
    <w:rsid w:val="00E05B57"/>
    <w:rsid w:val="00E06934"/>
    <w:rsid w:val="00E1040A"/>
    <w:rsid w:val="00E12085"/>
    <w:rsid w:val="00E12111"/>
    <w:rsid w:val="00E14002"/>
    <w:rsid w:val="00E14E4A"/>
    <w:rsid w:val="00E14F43"/>
    <w:rsid w:val="00E17182"/>
    <w:rsid w:val="00E17CE3"/>
    <w:rsid w:val="00E204EF"/>
    <w:rsid w:val="00E22580"/>
    <w:rsid w:val="00E228A2"/>
    <w:rsid w:val="00E23CFF"/>
    <w:rsid w:val="00E242F4"/>
    <w:rsid w:val="00E25589"/>
    <w:rsid w:val="00E2559E"/>
    <w:rsid w:val="00E26246"/>
    <w:rsid w:val="00E271FF"/>
    <w:rsid w:val="00E32547"/>
    <w:rsid w:val="00E329A8"/>
    <w:rsid w:val="00E3342E"/>
    <w:rsid w:val="00E34FDF"/>
    <w:rsid w:val="00E3584B"/>
    <w:rsid w:val="00E3648A"/>
    <w:rsid w:val="00E4142C"/>
    <w:rsid w:val="00E41D97"/>
    <w:rsid w:val="00E44CF6"/>
    <w:rsid w:val="00E44F55"/>
    <w:rsid w:val="00E46EA0"/>
    <w:rsid w:val="00E500C1"/>
    <w:rsid w:val="00E50877"/>
    <w:rsid w:val="00E538C7"/>
    <w:rsid w:val="00E5391E"/>
    <w:rsid w:val="00E56E48"/>
    <w:rsid w:val="00E60B2D"/>
    <w:rsid w:val="00E61EB3"/>
    <w:rsid w:val="00E63381"/>
    <w:rsid w:val="00E66D7F"/>
    <w:rsid w:val="00E67D5B"/>
    <w:rsid w:val="00E71064"/>
    <w:rsid w:val="00E725FE"/>
    <w:rsid w:val="00E72E4E"/>
    <w:rsid w:val="00E7318F"/>
    <w:rsid w:val="00E735E7"/>
    <w:rsid w:val="00E7483D"/>
    <w:rsid w:val="00E74962"/>
    <w:rsid w:val="00E7689F"/>
    <w:rsid w:val="00E76AB5"/>
    <w:rsid w:val="00E86635"/>
    <w:rsid w:val="00E86672"/>
    <w:rsid w:val="00E8675E"/>
    <w:rsid w:val="00E906B0"/>
    <w:rsid w:val="00E96070"/>
    <w:rsid w:val="00E9674E"/>
    <w:rsid w:val="00E97372"/>
    <w:rsid w:val="00EA0D21"/>
    <w:rsid w:val="00EA560D"/>
    <w:rsid w:val="00EA658E"/>
    <w:rsid w:val="00EA737B"/>
    <w:rsid w:val="00EA778E"/>
    <w:rsid w:val="00EB0EB6"/>
    <w:rsid w:val="00EB4881"/>
    <w:rsid w:val="00EB640F"/>
    <w:rsid w:val="00EC6C1C"/>
    <w:rsid w:val="00ED036A"/>
    <w:rsid w:val="00ED0AA5"/>
    <w:rsid w:val="00ED0E0A"/>
    <w:rsid w:val="00ED238B"/>
    <w:rsid w:val="00ED2A0C"/>
    <w:rsid w:val="00ED4CC9"/>
    <w:rsid w:val="00ED4E16"/>
    <w:rsid w:val="00ED5597"/>
    <w:rsid w:val="00ED7A5D"/>
    <w:rsid w:val="00EE1F35"/>
    <w:rsid w:val="00EE286A"/>
    <w:rsid w:val="00EE2A46"/>
    <w:rsid w:val="00EE575F"/>
    <w:rsid w:val="00EE5B5F"/>
    <w:rsid w:val="00EF2467"/>
    <w:rsid w:val="00EF41DC"/>
    <w:rsid w:val="00EF44F9"/>
    <w:rsid w:val="00EF48F6"/>
    <w:rsid w:val="00EF67A4"/>
    <w:rsid w:val="00EF6CD3"/>
    <w:rsid w:val="00F018B6"/>
    <w:rsid w:val="00F0198C"/>
    <w:rsid w:val="00F02A7F"/>
    <w:rsid w:val="00F030AF"/>
    <w:rsid w:val="00F03E81"/>
    <w:rsid w:val="00F10BE9"/>
    <w:rsid w:val="00F1340D"/>
    <w:rsid w:val="00F15047"/>
    <w:rsid w:val="00F22145"/>
    <w:rsid w:val="00F23226"/>
    <w:rsid w:val="00F24B7B"/>
    <w:rsid w:val="00F270F2"/>
    <w:rsid w:val="00F31E0C"/>
    <w:rsid w:val="00F33AD2"/>
    <w:rsid w:val="00F34236"/>
    <w:rsid w:val="00F34363"/>
    <w:rsid w:val="00F34ECC"/>
    <w:rsid w:val="00F357BF"/>
    <w:rsid w:val="00F35EBD"/>
    <w:rsid w:val="00F371C3"/>
    <w:rsid w:val="00F44B88"/>
    <w:rsid w:val="00F46250"/>
    <w:rsid w:val="00F47574"/>
    <w:rsid w:val="00F509F8"/>
    <w:rsid w:val="00F50A50"/>
    <w:rsid w:val="00F51185"/>
    <w:rsid w:val="00F51598"/>
    <w:rsid w:val="00F52B4F"/>
    <w:rsid w:val="00F53018"/>
    <w:rsid w:val="00F53537"/>
    <w:rsid w:val="00F53E6A"/>
    <w:rsid w:val="00F545FB"/>
    <w:rsid w:val="00F55FB1"/>
    <w:rsid w:val="00F56449"/>
    <w:rsid w:val="00F56575"/>
    <w:rsid w:val="00F6107B"/>
    <w:rsid w:val="00F6262E"/>
    <w:rsid w:val="00F65AF4"/>
    <w:rsid w:val="00F65DCA"/>
    <w:rsid w:val="00F664C1"/>
    <w:rsid w:val="00F66B46"/>
    <w:rsid w:val="00F66B80"/>
    <w:rsid w:val="00F72C9B"/>
    <w:rsid w:val="00F72ED3"/>
    <w:rsid w:val="00F737C3"/>
    <w:rsid w:val="00F748B7"/>
    <w:rsid w:val="00F76BC8"/>
    <w:rsid w:val="00F80723"/>
    <w:rsid w:val="00F81F59"/>
    <w:rsid w:val="00F86DD5"/>
    <w:rsid w:val="00F87235"/>
    <w:rsid w:val="00F8773E"/>
    <w:rsid w:val="00F87A3C"/>
    <w:rsid w:val="00F912C3"/>
    <w:rsid w:val="00F94E80"/>
    <w:rsid w:val="00FA0BB0"/>
    <w:rsid w:val="00FA292D"/>
    <w:rsid w:val="00FA364D"/>
    <w:rsid w:val="00FA3757"/>
    <w:rsid w:val="00FA444A"/>
    <w:rsid w:val="00FA4860"/>
    <w:rsid w:val="00FA4B32"/>
    <w:rsid w:val="00FA4EC3"/>
    <w:rsid w:val="00FA58D4"/>
    <w:rsid w:val="00FA7AD0"/>
    <w:rsid w:val="00FB1468"/>
    <w:rsid w:val="00FB35B7"/>
    <w:rsid w:val="00FB609B"/>
    <w:rsid w:val="00FB7407"/>
    <w:rsid w:val="00FC1016"/>
    <w:rsid w:val="00FC14E7"/>
    <w:rsid w:val="00FC2599"/>
    <w:rsid w:val="00FC565F"/>
    <w:rsid w:val="00FC7030"/>
    <w:rsid w:val="00FC7417"/>
    <w:rsid w:val="00FD1BAE"/>
    <w:rsid w:val="00FD2160"/>
    <w:rsid w:val="00FD30C7"/>
    <w:rsid w:val="00FD3612"/>
    <w:rsid w:val="00FD4570"/>
    <w:rsid w:val="00FD4631"/>
    <w:rsid w:val="00FD470C"/>
    <w:rsid w:val="00FD670C"/>
    <w:rsid w:val="00FD7CDF"/>
    <w:rsid w:val="00FE136D"/>
    <w:rsid w:val="00FE1799"/>
    <w:rsid w:val="00FE19C9"/>
    <w:rsid w:val="00FE2549"/>
    <w:rsid w:val="00FE291B"/>
    <w:rsid w:val="00FE2FC6"/>
    <w:rsid w:val="00FE3D6E"/>
    <w:rsid w:val="00FE6850"/>
    <w:rsid w:val="00FF02EA"/>
    <w:rsid w:val="00FF535F"/>
    <w:rsid w:val="00FF6457"/>
    <w:rsid w:val="00FF68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279AC"/>
  <w15:docId w15:val="{DAB866B6-C183-42A8-8CF1-7095375E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D2A"/>
    <w:rPr>
      <w:rFonts w:ascii="Times New Roman" w:eastAsia="Times New Roman" w:hAnsi="Times New Roman"/>
      <w:sz w:val="24"/>
      <w:szCs w:val="24"/>
    </w:rPr>
  </w:style>
  <w:style w:type="paragraph" w:styleId="Nagwek1">
    <w:name w:val="heading 1"/>
    <w:basedOn w:val="Normalny"/>
    <w:next w:val="Normalny"/>
    <w:link w:val="Nagwek1Znak"/>
    <w:uiPriority w:val="9"/>
    <w:qFormat/>
    <w:rsid w:val="006B3069"/>
    <w:pPr>
      <w:keepNext/>
      <w:keepLines/>
      <w:spacing w:line="360" w:lineRule="auto"/>
      <w:jc w:val="center"/>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7A27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qFormat/>
    <w:rsid w:val="00223D1E"/>
    <w:pPr>
      <w:suppressAutoHyphens/>
      <w:spacing w:before="240" w:after="60"/>
      <w:outlineLvl w:val="5"/>
    </w:pPr>
    <w:rPr>
      <w:rFonts w:ascii="Calibri" w:hAnsi="Calibri"/>
      <w:b/>
      <w:bCs/>
      <w:color w:val="000000"/>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273B3F"/>
    <w:pPr>
      <w:spacing w:after="200" w:line="276" w:lineRule="auto"/>
    </w:pPr>
    <w:rPr>
      <w:rFonts w:ascii="Calibri" w:eastAsia="Calibri" w:hAnsi="Calibri"/>
      <w:sz w:val="20"/>
      <w:szCs w:val="20"/>
    </w:rPr>
  </w:style>
  <w:style w:type="character" w:customStyle="1" w:styleId="TekstprzypisudolnegoZnak">
    <w:name w:val="Tekst przypisu dolnego Znak"/>
    <w:link w:val="Tekstprzypisudolnego"/>
    <w:uiPriority w:val="99"/>
    <w:rsid w:val="00273B3F"/>
    <w:rPr>
      <w:rFonts w:ascii="Calibri" w:eastAsia="Calibri" w:hAnsi="Calibri" w:cs="Times New Roman"/>
      <w:sz w:val="20"/>
      <w:szCs w:val="20"/>
    </w:rPr>
  </w:style>
  <w:style w:type="character" w:styleId="Odwoanieprzypisudolnego">
    <w:name w:val="footnote reference"/>
    <w:uiPriority w:val="99"/>
    <w:rsid w:val="00273B3F"/>
    <w:rPr>
      <w:vertAlign w:val="superscript"/>
    </w:rPr>
  </w:style>
  <w:style w:type="character" w:customStyle="1" w:styleId="Znakiprzypiswdolnych">
    <w:name w:val="Znaki przypisów dolnych"/>
    <w:rsid w:val="00273B3F"/>
  </w:style>
  <w:style w:type="paragraph" w:customStyle="1" w:styleId="Tytu1">
    <w:name w:val="Tytuł1"/>
    <w:basedOn w:val="Normalny"/>
    <w:rsid w:val="00273B3F"/>
    <w:pPr>
      <w:suppressAutoHyphens/>
      <w:jc w:val="center"/>
    </w:pPr>
    <w:rPr>
      <w:b/>
      <w:bCs/>
      <w:sz w:val="28"/>
      <w:szCs w:val="28"/>
      <w:u w:val="single"/>
      <w:lang w:eastAsia="ar-SA"/>
    </w:rPr>
  </w:style>
  <w:style w:type="character" w:customStyle="1" w:styleId="oferta">
    <w:name w:val="oferta"/>
    <w:rsid w:val="00273B3F"/>
    <w:rPr>
      <w:b/>
    </w:rPr>
  </w:style>
  <w:style w:type="paragraph" w:styleId="Nagwek">
    <w:name w:val="header"/>
    <w:basedOn w:val="Normalny"/>
    <w:link w:val="NagwekZnak"/>
    <w:uiPriority w:val="99"/>
    <w:unhideWhenUsed/>
    <w:rsid w:val="00273B3F"/>
    <w:pPr>
      <w:tabs>
        <w:tab w:val="center" w:pos="4536"/>
        <w:tab w:val="right" w:pos="9072"/>
      </w:tabs>
    </w:pPr>
  </w:style>
  <w:style w:type="character" w:customStyle="1" w:styleId="NagwekZnak">
    <w:name w:val="Nagłówek Znak"/>
    <w:link w:val="Nagwek"/>
    <w:uiPriority w:val="99"/>
    <w:rsid w:val="00273B3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73B3F"/>
    <w:pPr>
      <w:tabs>
        <w:tab w:val="center" w:pos="4536"/>
        <w:tab w:val="right" w:pos="9072"/>
      </w:tabs>
    </w:pPr>
  </w:style>
  <w:style w:type="character" w:customStyle="1" w:styleId="StopkaZnak">
    <w:name w:val="Stopka Znak"/>
    <w:link w:val="Stopka"/>
    <w:uiPriority w:val="99"/>
    <w:rsid w:val="00273B3F"/>
    <w:rPr>
      <w:rFonts w:ascii="Times New Roman" w:eastAsia="Times New Roman" w:hAnsi="Times New Roman" w:cs="Times New Roman"/>
      <w:sz w:val="24"/>
      <w:szCs w:val="24"/>
      <w:lang w:eastAsia="pl-PL"/>
    </w:rPr>
  </w:style>
  <w:style w:type="character" w:customStyle="1" w:styleId="Odwoanieprzypisudolnego1">
    <w:name w:val="Odwołanie przypisu dolnego1"/>
    <w:rsid w:val="00273B3F"/>
    <w:rPr>
      <w:vertAlign w:val="superscript"/>
    </w:rPr>
  </w:style>
  <w:style w:type="paragraph" w:customStyle="1" w:styleId="1NumList1">
    <w:name w:val="1Num_List1"/>
    <w:basedOn w:val="Normalny"/>
    <w:rsid w:val="00273B3F"/>
    <w:pPr>
      <w:tabs>
        <w:tab w:val="num" w:pos="0"/>
      </w:tabs>
      <w:suppressAutoHyphens/>
      <w:spacing w:before="160"/>
      <w:ind w:left="1701"/>
      <w:jc w:val="both"/>
    </w:pPr>
    <w:rPr>
      <w:sz w:val="22"/>
      <w:szCs w:val="22"/>
      <w:lang w:eastAsia="ar-SA"/>
    </w:rPr>
  </w:style>
  <w:style w:type="paragraph" w:styleId="Akapitzlist">
    <w:name w:val="List Paragraph"/>
    <w:aliases w:val="normalny tekst,L1,Numerowanie,2 heading,A_wyliczenie,K-P_odwolanie,Akapit z listą5,maz_wyliczenie,opis dzialania,CW_Lista,paragraf,BulletC,Obiekt,List Paragraph,RR PGE Akapit z listą,Styl 1,Citation List,본문(내용),Podsis rysunku,sw tekst"/>
    <w:basedOn w:val="Normalny"/>
    <w:link w:val="AkapitzlistZnak"/>
    <w:uiPriority w:val="34"/>
    <w:qFormat/>
    <w:rsid w:val="00273B3F"/>
    <w:pPr>
      <w:ind w:left="720"/>
      <w:contextualSpacing/>
    </w:pPr>
  </w:style>
  <w:style w:type="character" w:styleId="Odwoaniedokomentarza">
    <w:name w:val="annotation reference"/>
    <w:uiPriority w:val="99"/>
    <w:unhideWhenUsed/>
    <w:rsid w:val="00273B3F"/>
    <w:rPr>
      <w:sz w:val="16"/>
      <w:szCs w:val="16"/>
    </w:rPr>
  </w:style>
  <w:style w:type="paragraph" w:styleId="Tekstkomentarza">
    <w:name w:val="annotation text"/>
    <w:basedOn w:val="Normalny"/>
    <w:link w:val="TekstkomentarzaZnak"/>
    <w:uiPriority w:val="99"/>
    <w:unhideWhenUsed/>
    <w:rsid w:val="00273B3F"/>
    <w:rPr>
      <w:sz w:val="20"/>
      <w:szCs w:val="20"/>
    </w:rPr>
  </w:style>
  <w:style w:type="character" w:customStyle="1" w:styleId="TekstkomentarzaZnak">
    <w:name w:val="Tekst komentarza Znak"/>
    <w:link w:val="Tekstkomentarza"/>
    <w:uiPriority w:val="99"/>
    <w:rsid w:val="00273B3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73B3F"/>
    <w:rPr>
      <w:b/>
      <w:bCs/>
    </w:rPr>
  </w:style>
  <w:style w:type="character" w:customStyle="1" w:styleId="TematkomentarzaZnak">
    <w:name w:val="Temat komentarza Znak"/>
    <w:link w:val="Tematkomentarza"/>
    <w:uiPriority w:val="99"/>
    <w:semiHidden/>
    <w:rsid w:val="00273B3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73B3F"/>
    <w:rPr>
      <w:rFonts w:ascii="Segoe UI" w:hAnsi="Segoe UI"/>
      <w:sz w:val="18"/>
      <w:szCs w:val="18"/>
    </w:rPr>
  </w:style>
  <w:style w:type="character" w:customStyle="1" w:styleId="TekstdymkaZnak">
    <w:name w:val="Tekst dymka Znak"/>
    <w:link w:val="Tekstdymka"/>
    <w:uiPriority w:val="99"/>
    <w:semiHidden/>
    <w:rsid w:val="00273B3F"/>
    <w:rPr>
      <w:rFonts w:ascii="Segoe UI" w:eastAsia="Times New Roman" w:hAnsi="Segoe UI" w:cs="Segoe UI"/>
      <w:sz w:val="18"/>
      <w:szCs w:val="18"/>
      <w:lang w:eastAsia="pl-PL"/>
    </w:rPr>
  </w:style>
  <w:style w:type="paragraph" w:customStyle="1" w:styleId="Nagwek11">
    <w:name w:val="Nagłówek 11"/>
    <w:basedOn w:val="Normalny"/>
    <w:next w:val="Normalny"/>
    <w:rsid w:val="00B57E05"/>
    <w:pPr>
      <w:widowControl w:val="0"/>
      <w:suppressAutoHyphens/>
      <w:autoSpaceDE w:val="0"/>
    </w:pPr>
    <w:rPr>
      <w:rFonts w:eastAsia="Lucida Sans Unicode"/>
      <w:color w:val="000000"/>
    </w:rPr>
  </w:style>
  <w:style w:type="paragraph" w:styleId="Tekstpodstawowywcity3">
    <w:name w:val="Body Text Indent 3"/>
    <w:basedOn w:val="Normalny"/>
    <w:link w:val="Tekstpodstawowywcity3Znak"/>
    <w:rsid w:val="000C240C"/>
    <w:pPr>
      <w:spacing w:after="120"/>
      <w:ind w:left="283"/>
    </w:pPr>
    <w:rPr>
      <w:sz w:val="16"/>
      <w:szCs w:val="16"/>
    </w:rPr>
  </w:style>
  <w:style w:type="character" w:customStyle="1" w:styleId="Tekstpodstawowywcity3Znak">
    <w:name w:val="Tekst podstawowy wcięty 3 Znak"/>
    <w:link w:val="Tekstpodstawowywcity3"/>
    <w:rsid w:val="000C240C"/>
    <w:rPr>
      <w:rFonts w:ascii="Times New Roman" w:eastAsia="Times New Roman" w:hAnsi="Times New Roman"/>
      <w:sz w:val="16"/>
      <w:szCs w:val="16"/>
    </w:rPr>
  </w:style>
  <w:style w:type="paragraph" w:styleId="Tekstpodstawowy">
    <w:name w:val="Body Text"/>
    <w:basedOn w:val="Normalny"/>
    <w:link w:val="TekstpodstawowyZnak"/>
    <w:uiPriority w:val="99"/>
    <w:semiHidden/>
    <w:unhideWhenUsed/>
    <w:rsid w:val="00F509F8"/>
    <w:pPr>
      <w:spacing w:after="120"/>
    </w:pPr>
  </w:style>
  <w:style w:type="character" w:customStyle="1" w:styleId="TekstpodstawowyZnak">
    <w:name w:val="Tekst podstawowy Znak"/>
    <w:link w:val="Tekstpodstawowy"/>
    <w:uiPriority w:val="99"/>
    <w:semiHidden/>
    <w:rsid w:val="00F509F8"/>
    <w:rPr>
      <w:rFonts w:ascii="Times New Roman" w:eastAsia="Times New Roman" w:hAnsi="Times New Roman"/>
      <w:sz w:val="24"/>
      <w:szCs w:val="24"/>
    </w:rPr>
  </w:style>
  <w:style w:type="paragraph" w:styleId="Podtytu">
    <w:name w:val="Subtitle"/>
    <w:basedOn w:val="Normalny"/>
    <w:next w:val="Tekstpodstawowy"/>
    <w:link w:val="PodtytuZnak"/>
    <w:qFormat/>
    <w:rsid w:val="00F509F8"/>
    <w:pPr>
      <w:suppressAutoHyphens/>
      <w:spacing w:after="60"/>
      <w:jc w:val="center"/>
    </w:pPr>
    <w:rPr>
      <w:rFonts w:ascii="Arial" w:hAnsi="Arial"/>
      <w:lang w:eastAsia="ar-SA"/>
    </w:rPr>
  </w:style>
  <w:style w:type="character" w:customStyle="1" w:styleId="PodtytuZnak">
    <w:name w:val="Podtytuł Znak"/>
    <w:link w:val="Podtytu"/>
    <w:rsid w:val="00F509F8"/>
    <w:rPr>
      <w:rFonts w:ascii="Arial" w:eastAsia="Times New Roman" w:hAnsi="Arial"/>
      <w:sz w:val="24"/>
      <w:szCs w:val="24"/>
      <w:lang w:eastAsia="ar-SA"/>
    </w:rPr>
  </w:style>
  <w:style w:type="paragraph" w:customStyle="1" w:styleId="Umowa1">
    <w:name w:val="Umowa 1"/>
    <w:uiPriority w:val="99"/>
    <w:rsid w:val="00F72ED3"/>
    <w:pPr>
      <w:spacing w:after="240" w:line="360" w:lineRule="auto"/>
      <w:jc w:val="center"/>
    </w:pPr>
    <w:rPr>
      <w:rFonts w:ascii="Tahoma" w:eastAsia="Arial Unicode MS" w:hAnsi="Tahoma" w:cs="Tahoma"/>
      <w:b/>
      <w:bCs/>
      <w:sz w:val="18"/>
      <w:szCs w:val="18"/>
    </w:rPr>
  </w:style>
  <w:style w:type="paragraph" w:customStyle="1" w:styleId="umowa2">
    <w:name w:val="umowa 2"/>
    <w:basedOn w:val="Umowa1"/>
    <w:uiPriority w:val="99"/>
    <w:rsid w:val="00F72ED3"/>
    <w:pPr>
      <w:tabs>
        <w:tab w:val="num" w:pos="397"/>
      </w:tabs>
      <w:spacing w:after="0"/>
      <w:ind w:left="397" w:hanging="397"/>
      <w:jc w:val="both"/>
    </w:pPr>
    <w:rPr>
      <w:b w:val="0"/>
      <w:bCs w:val="0"/>
    </w:rPr>
  </w:style>
  <w:style w:type="paragraph" w:customStyle="1" w:styleId="umowa3">
    <w:name w:val="umowa3"/>
    <w:basedOn w:val="umowa2"/>
    <w:uiPriority w:val="99"/>
    <w:rsid w:val="00F72ED3"/>
    <w:pPr>
      <w:tabs>
        <w:tab w:val="clear" w:pos="397"/>
        <w:tab w:val="num" w:pos="794"/>
      </w:tabs>
      <w:ind w:left="794"/>
    </w:pPr>
    <w:rPr>
      <w:bCs/>
    </w:rPr>
  </w:style>
  <w:style w:type="paragraph" w:styleId="Lista">
    <w:name w:val="List"/>
    <w:basedOn w:val="Normalny"/>
    <w:rsid w:val="006A2AC0"/>
    <w:pPr>
      <w:suppressAutoHyphens/>
      <w:spacing w:after="120"/>
      <w:ind w:left="2835" w:hanging="1417"/>
      <w:jc w:val="both"/>
    </w:pPr>
    <w:rPr>
      <w:rFonts w:ascii="Arial" w:hAnsi="Arial" w:cs="Arial"/>
      <w:sz w:val="22"/>
      <w:szCs w:val="22"/>
      <w:lang w:eastAsia="zh-CN"/>
    </w:rPr>
  </w:style>
  <w:style w:type="character" w:customStyle="1" w:styleId="Nagwek6Znak">
    <w:name w:val="Nagłówek 6 Znak"/>
    <w:link w:val="Nagwek6"/>
    <w:rsid w:val="00223D1E"/>
    <w:rPr>
      <w:rFonts w:eastAsia="Times New Roman"/>
      <w:b/>
      <w:bCs/>
      <w:color w:val="000000"/>
      <w:lang w:eastAsia="zh-CN"/>
    </w:rPr>
  </w:style>
  <w:style w:type="paragraph" w:customStyle="1" w:styleId="Normalny2">
    <w:name w:val="Normalny2"/>
    <w:basedOn w:val="Normalny"/>
    <w:rsid w:val="00BA50EA"/>
    <w:rPr>
      <w:lang w:eastAsia="zh-CN"/>
    </w:rPr>
  </w:style>
  <w:style w:type="character" w:styleId="Uwydatnienie">
    <w:name w:val="Emphasis"/>
    <w:uiPriority w:val="20"/>
    <w:qFormat/>
    <w:rsid w:val="006B549B"/>
    <w:rPr>
      <w:i/>
      <w:iCs/>
    </w:rPr>
  </w:style>
  <w:style w:type="paragraph" w:styleId="NormalnyWeb">
    <w:name w:val="Normal (Web)"/>
    <w:basedOn w:val="Normalny"/>
    <w:uiPriority w:val="99"/>
    <w:unhideWhenUsed/>
    <w:rsid w:val="00AB4C11"/>
    <w:pPr>
      <w:spacing w:before="100" w:beforeAutospacing="1" w:after="100" w:afterAutospacing="1"/>
    </w:pPr>
  </w:style>
  <w:style w:type="paragraph" w:customStyle="1" w:styleId="Default">
    <w:name w:val="Default"/>
    <w:rsid w:val="009C65B7"/>
    <w:pPr>
      <w:autoSpaceDE w:val="0"/>
      <w:autoSpaceDN w:val="0"/>
      <w:adjustRightInd w:val="0"/>
    </w:pPr>
    <w:rPr>
      <w:rFonts w:ascii="Arial" w:hAnsi="Arial" w:cs="Arial"/>
      <w:color w:val="000000"/>
      <w:sz w:val="24"/>
      <w:szCs w:val="24"/>
      <w:lang w:eastAsia="en-US"/>
    </w:rPr>
  </w:style>
  <w:style w:type="paragraph" w:customStyle="1" w:styleId="ZnakZnak1ZnakZnak">
    <w:name w:val="Znak Znak1 Znak Znak"/>
    <w:basedOn w:val="Normalny"/>
    <w:rsid w:val="00A5544E"/>
    <w:pPr>
      <w:spacing w:after="160" w:line="240" w:lineRule="exact"/>
    </w:pPr>
    <w:rPr>
      <w:rFonts w:ascii="Tahoma" w:hAnsi="Tahoma" w:cs="Tahoma"/>
      <w:sz w:val="20"/>
      <w:szCs w:val="20"/>
      <w:lang w:val="en-US" w:eastAsia="en-US"/>
    </w:rPr>
  </w:style>
  <w:style w:type="paragraph" w:customStyle="1" w:styleId="Normalny1">
    <w:name w:val="Normalny1"/>
    <w:basedOn w:val="Normalny"/>
    <w:rsid w:val="00055B81"/>
    <w:pPr>
      <w:widowControl w:val="0"/>
      <w:suppressAutoHyphens/>
      <w:autoSpaceDE w:val="0"/>
    </w:pPr>
    <w:rPr>
      <w:rFonts w:eastAsia="Calibri"/>
      <w:lang w:eastAsia="zh-CN"/>
    </w:rPr>
  </w:style>
  <w:style w:type="paragraph" w:customStyle="1" w:styleId="Znak">
    <w:name w:val="Znak"/>
    <w:basedOn w:val="Normalny"/>
    <w:rsid w:val="00333B2C"/>
  </w:style>
  <w:style w:type="character" w:customStyle="1" w:styleId="AkapitzlistZnak">
    <w:name w:val="Akapit z listą Znak"/>
    <w:aliases w:val="normalny tekst Znak,L1 Znak,Numerowanie Znak,2 heading Znak,A_wyliczenie Znak,K-P_odwolanie Znak,Akapit z listą5 Znak,maz_wyliczenie Znak,opis dzialania Znak,CW_Lista Znak,paragraf Znak,BulletC Znak,Obiekt Znak,List Paragraph Znak"/>
    <w:link w:val="Akapitzlist"/>
    <w:uiPriority w:val="34"/>
    <w:qFormat/>
    <w:locked/>
    <w:rsid w:val="00200FB0"/>
    <w:rPr>
      <w:rFonts w:ascii="Times New Roman" w:eastAsia="Times New Roman" w:hAnsi="Times New Roman"/>
      <w:sz w:val="24"/>
      <w:szCs w:val="24"/>
    </w:rPr>
  </w:style>
  <w:style w:type="character" w:styleId="Hipercze">
    <w:name w:val="Hyperlink"/>
    <w:uiPriority w:val="99"/>
    <w:unhideWhenUsed/>
    <w:rsid w:val="009B49A5"/>
    <w:rPr>
      <w:color w:val="0563C1"/>
      <w:u w:val="single"/>
    </w:rPr>
  </w:style>
  <w:style w:type="character" w:customStyle="1" w:styleId="Nagwek2Znak">
    <w:name w:val="Nagłówek 2 Znak"/>
    <w:link w:val="Nagwek2"/>
    <w:uiPriority w:val="9"/>
    <w:rsid w:val="007A276D"/>
    <w:rPr>
      <w:rFonts w:ascii="Calibri Light" w:eastAsia="Times New Roman" w:hAnsi="Calibri Light" w:cs="Times New Roman"/>
      <w:b/>
      <w:bCs/>
      <w:i/>
      <w:iCs/>
      <w:sz w:val="28"/>
      <w:szCs w:val="28"/>
    </w:rPr>
  </w:style>
  <w:style w:type="character" w:styleId="Nierozpoznanawzmianka">
    <w:name w:val="Unresolved Mention"/>
    <w:basedOn w:val="Domylnaczcionkaakapitu"/>
    <w:uiPriority w:val="99"/>
    <w:semiHidden/>
    <w:unhideWhenUsed/>
    <w:rsid w:val="004344F7"/>
    <w:rPr>
      <w:color w:val="605E5C"/>
      <w:shd w:val="clear" w:color="auto" w:fill="E1DFDD"/>
    </w:rPr>
  </w:style>
  <w:style w:type="character" w:customStyle="1" w:styleId="Nagwek1Znak">
    <w:name w:val="Nagłówek 1 Znak"/>
    <w:basedOn w:val="Domylnaczcionkaakapitu"/>
    <w:link w:val="Nagwek1"/>
    <w:uiPriority w:val="9"/>
    <w:rsid w:val="006B3069"/>
    <w:rPr>
      <w:rFonts w:ascii="Arial" w:eastAsiaTheme="majorEastAsia" w:hAnsi="Arial" w:cstheme="majorBidi"/>
      <w:b/>
      <w:sz w:val="24"/>
      <w:szCs w:val="32"/>
    </w:rPr>
  </w:style>
  <w:style w:type="paragraph" w:customStyle="1" w:styleId="western">
    <w:name w:val="western"/>
    <w:basedOn w:val="Normalny"/>
    <w:rsid w:val="007C68E2"/>
    <w:pPr>
      <w:spacing w:before="100" w:beforeAutospacing="1" w:after="100" w:afterAutospacing="1"/>
      <w:jc w:val="both"/>
    </w:pPr>
    <w:rPr>
      <w:rFonts w:ascii="Courier New" w:hAnsi="Courier New" w:cs="Courier New"/>
      <w:b/>
      <w:bCs/>
      <w:color w:val="000000"/>
      <w:sz w:val="20"/>
      <w:szCs w:val="20"/>
      <w:lang w:bidi="pl-PL"/>
    </w:rPr>
  </w:style>
  <w:style w:type="character" w:customStyle="1" w:styleId="markedcontent">
    <w:name w:val="markedcontent"/>
    <w:basedOn w:val="Domylnaczcionkaakapitu"/>
    <w:rsid w:val="00782FC7"/>
  </w:style>
  <w:style w:type="character" w:customStyle="1" w:styleId="Znak0">
    <w:name w:val="§§ Znak"/>
    <w:basedOn w:val="Domylnaczcionkaakapitu"/>
    <w:link w:val="a"/>
    <w:locked/>
    <w:rsid w:val="00A45599"/>
    <w:rPr>
      <w:rFonts w:ascii="Arial" w:hAnsi="Arial" w:cs="Arial"/>
      <w:b/>
      <w:sz w:val="24"/>
    </w:rPr>
  </w:style>
  <w:style w:type="paragraph" w:customStyle="1" w:styleId="a">
    <w:name w:val="§§"/>
    <w:basedOn w:val="Nagwek"/>
    <w:link w:val="Znak0"/>
    <w:qFormat/>
    <w:rsid w:val="00A45599"/>
    <w:pPr>
      <w:spacing w:line="360" w:lineRule="auto"/>
      <w:jc w:val="center"/>
    </w:pPr>
    <w:rPr>
      <w:rFonts w:ascii="Arial" w:eastAsia="Calibri" w:hAnsi="Arial" w:cs="Arial"/>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5561">
      <w:bodyDiv w:val="1"/>
      <w:marLeft w:val="0"/>
      <w:marRight w:val="0"/>
      <w:marTop w:val="0"/>
      <w:marBottom w:val="0"/>
      <w:divBdr>
        <w:top w:val="none" w:sz="0" w:space="0" w:color="auto"/>
        <w:left w:val="none" w:sz="0" w:space="0" w:color="auto"/>
        <w:bottom w:val="none" w:sz="0" w:space="0" w:color="auto"/>
        <w:right w:val="none" w:sz="0" w:space="0" w:color="auto"/>
      </w:divBdr>
    </w:div>
    <w:div w:id="242030887">
      <w:bodyDiv w:val="1"/>
      <w:marLeft w:val="0"/>
      <w:marRight w:val="0"/>
      <w:marTop w:val="0"/>
      <w:marBottom w:val="0"/>
      <w:divBdr>
        <w:top w:val="none" w:sz="0" w:space="0" w:color="auto"/>
        <w:left w:val="none" w:sz="0" w:space="0" w:color="auto"/>
        <w:bottom w:val="none" w:sz="0" w:space="0" w:color="auto"/>
        <w:right w:val="none" w:sz="0" w:space="0" w:color="auto"/>
      </w:divBdr>
    </w:div>
    <w:div w:id="403839608">
      <w:bodyDiv w:val="1"/>
      <w:marLeft w:val="0"/>
      <w:marRight w:val="0"/>
      <w:marTop w:val="0"/>
      <w:marBottom w:val="0"/>
      <w:divBdr>
        <w:top w:val="none" w:sz="0" w:space="0" w:color="auto"/>
        <w:left w:val="none" w:sz="0" w:space="0" w:color="auto"/>
        <w:bottom w:val="none" w:sz="0" w:space="0" w:color="auto"/>
        <w:right w:val="none" w:sz="0" w:space="0" w:color="auto"/>
      </w:divBdr>
    </w:div>
    <w:div w:id="582420949">
      <w:bodyDiv w:val="1"/>
      <w:marLeft w:val="0"/>
      <w:marRight w:val="0"/>
      <w:marTop w:val="0"/>
      <w:marBottom w:val="0"/>
      <w:divBdr>
        <w:top w:val="none" w:sz="0" w:space="0" w:color="auto"/>
        <w:left w:val="none" w:sz="0" w:space="0" w:color="auto"/>
        <w:bottom w:val="none" w:sz="0" w:space="0" w:color="auto"/>
        <w:right w:val="none" w:sz="0" w:space="0" w:color="auto"/>
      </w:divBdr>
    </w:div>
    <w:div w:id="940915768">
      <w:bodyDiv w:val="1"/>
      <w:marLeft w:val="0"/>
      <w:marRight w:val="0"/>
      <w:marTop w:val="0"/>
      <w:marBottom w:val="0"/>
      <w:divBdr>
        <w:top w:val="none" w:sz="0" w:space="0" w:color="auto"/>
        <w:left w:val="none" w:sz="0" w:space="0" w:color="auto"/>
        <w:bottom w:val="none" w:sz="0" w:space="0" w:color="auto"/>
        <w:right w:val="none" w:sz="0" w:space="0" w:color="auto"/>
      </w:divBdr>
    </w:div>
    <w:div w:id="1023095020">
      <w:bodyDiv w:val="1"/>
      <w:marLeft w:val="0"/>
      <w:marRight w:val="0"/>
      <w:marTop w:val="0"/>
      <w:marBottom w:val="0"/>
      <w:divBdr>
        <w:top w:val="none" w:sz="0" w:space="0" w:color="auto"/>
        <w:left w:val="none" w:sz="0" w:space="0" w:color="auto"/>
        <w:bottom w:val="none" w:sz="0" w:space="0" w:color="auto"/>
        <w:right w:val="none" w:sz="0" w:space="0" w:color="auto"/>
      </w:divBdr>
    </w:div>
    <w:div w:id="1447773144">
      <w:bodyDiv w:val="1"/>
      <w:marLeft w:val="0"/>
      <w:marRight w:val="0"/>
      <w:marTop w:val="0"/>
      <w:marBottom w:val="0"/>
      <w:divBdr>
        <w:top w:val="none" w:sz="0" w:space="0" w:color="auto"/>
        <w:left w:val="none" w:sz="0" w:space="0" w:color="auto"/>
        <w:bottom w:val="none" w:sz="0" w:space="0" w:color="auto"/>
        <w:right w:val="none" w:sz="0" w:space="0" w:color="auto"/>
      </w:divBdr>
    </w:div>
    <w:div w:id="1543783339">
      <w:bodyDiv w:val="1"/>
      <w:marLeft w:val="0"/>
      <w:marRight w:val="0"/>
      <w:marTop w:val="0"/>
      <w:marBottom w:val="0"/>
      <w:divBdr>
        <w:top w:val="none" w:sz="0" w:space="0" w:color="auto"/>
        <w:left w:val="none" w:sz="0" w:space="0" w:color="auto"/>
        <w:bottom w:val="none" w:sz="0" w:space="0" w:color="auto"/>
        <w:right w:val="none" w:sz="0" w:space="0" w:color="auto"/>
      </w:divBdr>
    </w:div>
    <w:div w:id="1632974701">
      <w:bodyDiv w:val="1"/>
      <w:marLeft w:val="0"/>
      <w:marRight w:val="0"/>
      <w:marTop w:val="0"/>
      <w:marBottom w:val="0"/>
      <w:divBdr>
        <w:top w:val="none" w:sz="0" w:space="0" w:color="auto"/>
        <w:left w:val="none" w:sz="0" w:space="0" w:color="auto"/>
        <w:bottom w:val="none" w:sz="0" w:space="0" w:color="auto"/>
        <w:right w:val="none" w:sz="0" w:space="0" w:color="auto"/>
      </w:divBdr>
    </w:div>
    <w:div w:id="1674189110">
      <w:bodyDiv w:val="1"/>
      <w:marLeft w:val="0"/>
      <w:marRight w:val="0"/>
      <w:marTop w:val="0"/>
      <w:marBottom w:val="0"/>
      <w:divBdr>
        <w:top w:val="none" w:sz="0" w:space="0" w:color="auto"/>
        <w:left w:val="none" w:sz="0" w:space="0" w:color="auto"/>
        <w:bottom w:val="none" w:sz="0" w:space="0" w:color="auto"/>
        <w:right w:val="none" w:sz="0" w:space="0" w:color="auto"/>
      </w:divBdr>
    </w:div>
    <w:div w:id="1741513605">
      <w:bodyDiv w:val="1"/>
      <w:marLeft w:val="0"/>
      <w:marRight w:val="0"/>
      <w:marTop w:val="0"/>
      <w:marBottom w:val="0"/>
      <w:divBdr>
        <w:top w:val="none" w:sz="0" w:space="0" w:color="auto"/>
        <w:left w:val="none" w:sz="0" w:space="0" w:color="auto"/>
        <w:bottom w:val="none" w:sz="0" w:space="0" w:color="auto"/>
        <w:right w:val="none" w:sz="0" w:space="0" w:color="auto"/>
      </w:divBdr>
    </w:div>
    <w:div w:id="1775974316">
      <w:bodyDiv w:val="1"/>
      <w:marLeft w:val="0"/>
      <w:marRight w:val="0"/>
      <w:marTop w:val="0"/>
      <w:marBottom w:val="0"/>
      <w:divBdr>
        <w:top w:val="none" w:sz="0" w:space="0" w:color="auto"/>
        <w:left w:val="none" w:sz="0" w:space="0" w:color="auto"/>
        <w:bottom w:val="none" w:sz="0" w:space="0" w:color="auto"/>
        <w:right w:val="none" w:sz="0" w:space="0" w:color="auto"/>
      </w:divBdr>
    </w:div>
    <w:div w:id="1819150779">
      <w:bodyDiv w:val="1"/>
      <w:marLeft w:val="0"/>
      <w:marRight w:val="0"/>
      <w:marTop w:val="0"/>
      <w:marBottom w:val="0"/>
      <w:divBdr>
        <w:top w:val="none" w:sz="0" w:space="0" w:color="auto"/>
        <w:left w:val="none" w:sz="0" w:space="0" w:color="auto"/>
        <w:bottom w:val="none" w:sz="0" w:space="0" w:color="auto"/>
        <w:right w:val="none" w:sz="0" w:space="0" w:color="auto"/>
      </w:divBdr>
      <w:divsChild>
        <w:div w:id="1536654151">
          <w:marLeft w:val="0"/>
          <w:marRight w:val="0"/>
          <w:marTop w:val="0"/>
          <w:marBottom w:val="0"/>
          <w:divBdr>
            <w:top w:val="none" w:sz="0" w:space="0" w:color="auto"/>
            <w:left w:val="none" w:sz="0" w:space="0" w:color="auto"/>
            <w:bottom w:val="none" w:sz="0" w:space="0" w:color="auto"/>
            <w:right w:val="none" w:sz="0" w:space="0" w:color="auto"/>
          </w:divBdr>
        </w:div>
      </w:divsChild>
    </w:div>
    <w:div w:id="1872568589">
      <w:bodyDiv w:val="1"/>
      <w:marLeft w:val="0"/>
      <w:marRight w:val="0"/>
      <w:marTop w:val="0"/>
      <w:marBottom w:val="0"/>
      <w:divBdr>
        <w:top w:val="none" w:sz="0" w:space="0" w:color="auto"/>
        <w:left w:val="none" w:sz="0" w:space="0" w:color="auto"/>
        <w:bottom w:val="none" w:sz="0" w:space="0" w:color="auto"/>
        <w:right w:val="none" w:sz="0" w:space="0" w:color="auto"/>
      </w:divBdr>
    </w:div>
    <w:div w:id="1982535010">
      <w:bodyDiv w:val="1"/>
      <w:marLeft w:val="0"/>
      <w:marRight w:val="0"/>
      <w:marTop w:val="0"/>
      <w:marBottom w:val="0"/>
      <w:divBdr>
        <w:top w:val="none" w:sz="0" w:space="0" w:color="auto"/>
        <w:left w:val="none" w:sz="0" w:space="0" w:color="auto"/>
        <w:bottom w:val="none" w:sz="0" w:space="0" w:color="auto"/>
        <w:right w:val="none" w:sz="0" w:space="0" w:color="auto"/>
      </w:divBdr>
    </w:div>
    <w:div w:id="203818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F40B9-9C7D-46BA-AAD1-DEA2BC58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1</Pages>
  <Words>8075</Words>
  <Characters>48454</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Acer</Company>
  <LinksUpToDate>false</LinksUpToDate>
  <CharactersWithSpaces>56417</CharactersWithSpaces>
  <SharedDoc>false</SharedDoc>
  <HLinks>
    <vt:vector size="12" baseType="variant">
      <vt:variant>
        <vt:i4>2883658</vt:i4>
      </vt:variant>
      <vt:variant>
        <vt:i4>3</vt:i4>
      </vt:variant>
      <vt:variant>
        <vt:i4>0</vt:i4>
      </vt:variant>
      <vt:variant>
        <vt:i4>5</vt:i4>
      </vt:variant>
      <vt:variant>
        <vt:lpwstr>mailto:oin@powiat.slupsk.pl</vt:lpwstr>
      </vt:variant>
      <vt:variant>
        <vt:lpwstr/>
      </vt:variant>
      <vt:variant>
        <vt:i4>3407987</vt:i4>
      </vt:variant>
      <vt:variant>
        <vt:i4>0</vt:i4>
      </vt:variant>
      <vt:variant>
        <vt:i4>0</vt:i4>
      </vt:variant>
      <vt:variant>
        <vt:i4>5</vt:i4>
      </vt:variant>
      <vt:variant>
        <vt:lpwstr>https://sip.lex.pl/</vt:lpwstr>
      </vt:variant>
      <vt:variant>
        <vt:lpwstr>/dokument/16789274#art(22)par(1)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Ja</dc:creator>
  <cp:lastModifiedBy>Marzena Harnaszkiewicz-Więckowska</cp:lastModifiedBy>
  <cp:revision>48</cp:revision>
  <cp:lastPrinted>2024-09-17T07:43:00Z</cp:lastPrinted>
  <dcterms:created xsi:type="dcterms:W3CDTF">2024-05-21T10:05:00Z</dcterms:created>
  <dcterms:modified xsi:type="dcterms:W3CDTF">2024-09-27T12:19:00Z</dcterms:modified>
</cp:coreProperties>
</file>